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D743B3" w:rsidRDefault="001405AE">
      <w:pPr>
        <w:jc w:val="center"/>
        <w:rPr>
          <w:rFonts w:asciiTheme="minorHAnsi" w:hAnsiTheme="minorHAnsi" w:cstheme="minorHAnsi"/>
          <w:b/>
          <w:sz w:val="24"/>
          <w:szCs w:val="24"/>
        </w:rPr>
        <w:sectPr w:rsidR="001405AE" w:rsidRPr="00D743B3" w:rsidSect="004F47A6">
          <w:footerReference w:type="default" r:id="rId8"/>
          <w:footerReference w:type="first" r:id="rId9"/>
          <w:pgSz w:w="11906" w:h="16838"/>
          <w:pgMar w:top="1134" w:right="1134" w:bottom="1134" w:left="1134" w:header="1191" w:footer="708" w:gutter="0"/>
          <w:pgNumType w:start="0"/>
          <w:cols w:space="708"/>
          <w:titlePg/>
          <w:docGrid w:linePitch="360"/>
        </w:sectPr>
      </w:pPr>
    </w:p>
    <w:p w14:paraId="4165414D" w14:textId="77777777" w:rsidR="001405AE" w:rsidRPr="00D743B3" w:rsidRDefault="001405AE">
      <w:pPr>
        <w:jc w:val="center"/>
        <w:rPr>
          <w:rFonts w:asciiTheme="minorHAnsi" w:hAnsiTheme="minorHAnsi" w:cstheme="minorHAnsi"/>
          <w:b/>
          <w:sz w:val="24"/>
          <w:szCs w:val="24"/>
        </w:rPr>
      </w:pPr>
    </w:p>
    <w:p w14:paraId="6486F4BF" w14:textId="77777777" w:rsidR="001405AE" w:rsidRPr="00D743B3" w:rsidRDefault="001405AE">
      <w:pPr>
        <w:jc w:val="cente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5AB8361A" w14:textId="7F4173E2" w:rsidR="00D164DD" w:rsidRPr="00172708" w:rsidRDefault="00745A1C">
      <w:pPr>
        <w:jc w:val="center"/>
        <w:rPr>
          <w:rFonts w:asciiTheme="minorHAnsi" w:hAnsiTheme="minorHAnsi" w:cstheme="minorHAnsi"/>
          <w:b/>
          <w:sz w:val="24"/>
          <w:szCs w:val="24"/>
        </w:rPr>
      </w:pPr>
      <w:r w:rsidRPr="00D743B3">
        <w:rPr>
          <w:rFonts w:asciiTheme="minorHAnsi" w:hAnsiTheme="minorHAnsi" w:cstheme="minorHAnsi"/>
          <w:b/>
          <w:sz w:val="24"/>
          <w:szCs w:val="24"/>
        </w:rPr>
        <w:t xml:space="preserve">Z OZNAKO </w:t>
      </w:r>
      <w:r w:rsidR="00913550">
        <w:rPr>
          <w:rFonts w:asciiTheme="minorHAnsi" w:hAnsiTheme="minorHAnsi" w:cstheme="minorHAnsi"/>
          <w:b/>
          <w:sz w:val="24"/>
          <w:szCs w:val="24"/>
        </w:rPr>
        <w:t>ST</w:t>
      </w:r>
      <w:r w:rsidR="0053495D">
        <w:rPr>
          <w:rFonts w:asciiTheme="minorHAnsi" w:hAnsiTheme="minorHAnsi" w:cstheme="minorHAnsi"/>
          <w:b/>
          <w:sz w:val="24"/>
          <w:szCs w:val="24"/>
        </w:rPr>
        <w:t>-0</w:t>
      </w:r>
      <w:r w:rsidR="006529CF">
        <w:rPr>
          <w:rFonts w:asciiTheme="minorHAnsi" w:hAnsiTheme="minorHAnsi" w:cstheme="minorHAnsi"/>
          <w:b/>
          <w:sz w:val="24"/>
          <w:szCs w:val="24"/>
        </w:rPr>
        <w:t>6</w:t>
      </w:r>
      <w:r w:rsidR="0053495D">
        <w:rPr>
          <w:rFonts w:asciiTheme="minorHAnsi" w:hAnsiTheme="minorHAnsi" w:cstheme="minorHAnsi"/>
          <w:b/>
          <w:sz w:val="24"/>
          <w:szCs w:val="24"/>
        </w:rPr>
        <w:t>/2023</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67615B51"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3C0BEB28" w:rsidR="001405AE" w:rsidRPr="00D743B3" w:rsidRDefault="008831A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V</w:t>
      </w:r>
      <w:r w:rsidR="00CD0A41">
        <w:rPr>
          <w:rFonts w:asciiTheme="minorHAnsi" w:hAnsiTheme="minorHAnsi" w:cstheme="minorHAnsi"/>
          <w:b/>
          <w:sz w:val="24"/>
          <w:szCs w:val="24"/>
        </w:rPr>
        <w:t>Z</w:t>
      </w:r>
      <w:r>
        <w:rPr>
          <w:rFonts w:asciiTheme="minorHAnsi" w:hAnsiTheme="minorHAnsi" w:cstheme="minorHAnsi"/>
          <w:b/>
          <w:sz w:val="24"/>
          <w:szCs w:val="24"/>
        </w:rPr>
        <w:t>DRŽEVANJE CEST</w:t>
      </w: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7CAF5107" w14:textId="77777777" w:rsidR="001405AE" w:rsidRPr="00E33E02" w:rsidRDefault="001405AE">
      <w:pPr>
        <w:rPr>
          <w:rFonts w:asciiTheme="minorHAnsi" w:hAnsiTheme="minorHAnsi" w:cstheme="minorHAnsi"/>
          <w:sz w:val="24"/>
          <w:szCs w:val="24"/>
        </w:rPr>
      </w:pPr>
    </w:p>
    <w:p w14:paraId="6CC485A8" w14:textId="77777777" w:rsidR="001405AE" w:rsidRPr="00E33E02" w:rsidRDefault="001405AE">
      <w:pPr>
        <w:rPr>
          <w:rFonts w:asciiTheme="minorHAnsi" w:hAnsiTheme="minorHAnsi" w:cstheme="minorHAnsi"/>
          <w:sz w:val="24"/>
          <w:szCs w:val="24"/>
        </w:rPr>
      </w:pPr>
    </w:p>
    <w:p w14:paraId="4A4871A5" w14:textId="77777777" w:rsidR="001405AE" w:rsidRPr="00E33E02" w:rsidRDefault="001405AE">
      <w:pPr>
        <w:rPr>
          <w:rFonts w:asciiTheme="minorHAnsi" w:hAnsiTheme="minorHAnsi" w:cstheme="minorHAnsi"/>
          <w:sz w:val="24"/>
          <w:szCs w:val="24"/>
        </w:rPr>
      </w:pPr>
    </w:p>
    <w:p w14:paraId="583CAB45" w14:textId="77777777" w:rsidR="001405AE" w:rsidRPr="00E33E02" w:rsidRDefault="001405AE">
      <w:pPr>
        <w:rPr>
          <w:rFonts w:asciiTheme="minorHAnsi" w:hAnsiTheme="minorHAnsi" w:cstheme="minorHAnsi"/>
          <w:sz w:val="24"/>
          <w:szCs w:val="24"/>
        </w:rPr>
      </w:pPr>
    </w:p>
    <w:p w14:paraId="2A835839" w14:textId="77777777" w:rsidR="001405AE" w:rsidRPr="00E33E02" w:rsidRDefault="001405AE">
      <w:pPr>
        <w:rPr>
          <w:rFonts w:asciiTheme="minorHAnsi" w:hAnsiTheme="minorHAnsi" w:cstheme="minorHAnsi"/>
          <w:sz w:val="24"/>
          <w:szCs w:val="24"/>
        </w:rPr>
      </w:pPr>
    </w:p>
    <w:p w14:paraId="0BDC5A9A" w14:textId="77777777" w:rsidR="001405AE" w:rsidRPr="00E33E02" w:rsidRDefault="001405AE">
      <w:pPr>
        <w:rPr>
          <w:rFonts w:asciiTheme="minorHAnsi" w:hAnsiTheme="minorHAnsi" w:cstheme="minorHAnsi"/>
          <w:sz w:val="24"/>
          <w:szCs w:val="24"/>
        </w:rPr>
      </w:pPr>
    </w:p>
    <w:p w14:paraId="1F8C7BE5" w14:textId="77777777" w:rsidR="001405AE" w:rsidRPr="00E33E02" w:rsidRDefault="001405AE">
      <w:pPr>
        <w:rPr>
          <w:rFonts w:asciiTheme="minorHAnsi" w:hAnsiTheme="minorHAnsi" w:cstheme="minorHAnsi"/>
          <w:sz w:val="24"/>
          <w:szCs w:val="24"/>
        </w:rPr>
      </w:pPr>
    </w:p>
    <w:p w14:paraId="6B79D1A3" w14:textId="77777777" w:rsidR="001405AE" w:rsidRPr="00E33E02" w:rsidRDefault="001405AE">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43A2518D" w14:textId="0D814453" w:rsidR="00754DED" w:rsidRPr="00E33E02" w:rsidRDefault="00CD0A41" w:rsidP="00754DED">
      <w:pPr>
        <w:rPr>
          <w:rFonts w:asciiTheme="minorHAnsi" w:hAnsiTheme="minorHAnsi" w:cstheme="minorHAnsi"/>
          <w:sz w:val="24"/>
          <w:szCs w:val="24"/>
        </w:rPr>
      </w:pPr>
      <w:r>
        <w:rPr>
          <w:rFonts w:asciiTheme="minorHAnsi" w:hAnsiTheme="minorHAnsi" w:cstheme="minorHAnsi"/>
          <w:sz w:val="24"/>
          <w:szCs w:val="24"/>
        </w:rPr>
        <w:t>Lendava</w:t>
      </w:r>
      <w:r w:rsidR="00754DED" w:rsidRPr="00E33E02">
        <w:rPr>
          <w:rFonts w:asciiTheme="minorHAnsi" w:hAnsiTheme="minorHAnsi" w:cstheme="minorHAnsi"/>
          <w:sz w:val="24"/>
          <w:szCs w:val="24"/>
        </w:rPr>
        <w:t xml:space="preserve">, </w:t>
      </w:r>
      <w:r w:rsidR="00BE00DC">
        <w:rPr>
          <w:rFonts w:asciiTheme="minorHAnsi" w:hAnsiTheme="minorHAnsi" w:cstheme="minorHAnsi"/>
          <w:sz w:val="24"/>
          <w:szCs w:val="24"/>
        </w:rPr>
        <w:t>j</w:t>
      </w:r>
      <w:r w:rsidR="009B3BB4">
        <w:rPr>
          <w:rFonts w:asciiTheme="minorHAnsi" w:hAnsiTheme="minorHAnsi" w:cstheme="minorHAnsi"/>
          <w:sz w:val="24"/>
          <w:szCs w:val="24"/>
        </w:rPr>
        <w:t>ulij</w:t>
      </w:r>
      <w:r w:rsidR="00611DB3">
        <w:rPr>
          <w:rFonts w:asciiTheme="minorHAnsi" w:hAnsiTheme="minorHAnsi" w:cstheme="minorHAnsi"/>
          <w:sz w:val="24"/>
          <w:szCs w:val="24"/>
        </w:rPr>
        <w:t xml:space="preserve"> </w:t>
      </w:r>
      <w:r w:rsidR="00754DED" w:rsidRPr="00E33E02">
        <w:rPr>
          <w:rFonts w:asciiTheme="minorHAnsi" w:hAnsiTheme="minorHAnsi" w:cstheme="minorHAnsi"/>
          <w:sz w:val="24"/>
          <w:szCs w:val="24"/>
        </w:rPr>
        <w:t>202</w:t>
      </w:r>
      <w:r w:rsidR="00D560CC" w:rsidRPr="00E33E02">
        <w:rPr>
          <w:rFonts w:asciiTheme="minorHAnsi" w:hAnsiTheme="minorHAnsi" w:cstheme="minorHAnsi"/>
          <w:sz w:val="24"/>
          <w:szCs w:val="24"/>
        </w:rPr>
        <w:t>3</w:t>
      </w: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193701AC" w14:textId="6E47F228" w:rsidR="003B2559" w:rsidRPr="00E33E02" w:rsidRDefault="003B2559">
      <w:pPr>
        <w:rPr>
          <w:rFonts w:asciiTheme="minorHAnsi" w:hAnsiTheme="minorHAnsi" w:cstheme="minorHAnsi"/>
          <w:sz w:val="24"/>
          <w:szCs w:val="24"/>
        </w:rPr>
      </w:pPr>
    </w:p>
    <w:p w14:paraId="60B721AE" w14:textId="3DBAD9AC" w:rsidR="001405AE" w:rsidRPr="00E33E02" w:rsidRDefault="001405AE">
      <w:pPr>
        <w:pageBreakBefore/>
        <w:rPr>
          <w:rFonts w:asciiTheme="minorHAnsi" w:hAnsiTheme="minorHAnsi" w:cstheme="minorHAnsi"/>
          <w:sz w:val="24"/>
          <w:szCs w:val="24"/>
        </w:rPr>
      </w:pPr>
      <w:r w:rsidRPr="00E33E02">
        <w:rPr>
          <w:rFonts w:asciiTheme="minorHAnsi" w:hAnsiTheme="minorHAnsi" w:cstheme="minorHAnsi"/>
          <w:b/>
          <w:sz w:val="24"/>
          <w:szCs w:val="24"/>
        </w:rPr>
        <w:lastRenderedPageBreak/>
        <w:t>KAZALO</w:t>
      </w:r>
    </w:p>
    <w:p w14:paraId="6C94094B" w14:textId="77777777" w:rsidR="001405AE" w:rsidRPr="00E33E02" w:rsidRDefault="001405AE">
      <w:pPr>
        <w:rPr>
          <w:rFonts w:asciiTheme="minorHAnsi" w:hAnsiTheme="minorHAnsi" w:cstheme="minorHAnsi"/>
          <w:b/>
          <w:sz w:val="24"/>
          <w:szCs w:val="24"/>
        </w:rPr>
      </w:pPr>
    </w:p>
    <w:p w14:paraId="06357078" w14:textId="5712C3ED" w:rsidR="001405AE" w:rsidRPr="00E33E02" w:rsidRDefault="001405AE">
      <w:pPr>
        <w:rPr>
          <w:rFonts w:asciiTheme="minorHAnsi" w:hAnsiTheme="minorHAnsi" w:cstheme="minorHAnsi"/>
          <w:sz w:val="24"/>
          <w:szCs w:val="24"/>
        </w:rPr>
      </w:pPr>
    </w:p>
    <w:p w14:paraId="05F34487" w14:textId="77777777" w:rsidR="003D7430" w:rsidRPr="00E33E02" w:rsidRDefault="003D7430">
      <w:pPr>
        <w:rPr>
          <w:rFonts w:asciiTheme="minorHAnsi" w:hAnsiTheme="minorHAnsi" w:cstheme="minorHAnsi"/>
          <w:sz w:val="24"/>
          <w:szCs w:val="24"/>
        </w:rPr>
      </w:pPr>
    </w:p>
    <w:p w14:paraId="251F9C93" w14:textId="2FACACB3" w:rsidR="005B769B" w:rsidRDefault="001405AE">
      <w:pPr>
        <w:pStyle w:val="Kazalovsebine1"/>
        <w:rPr>
          <w:rStyle w:val="Hiperpovezava"/>
          <w:rFonts w:asciiTheme="minorHAnsi" w:hAnsiTheme="minorHAnsi" w:cstheme="minorHAnsi"/>
          <w:noProof/>
        </w:rPr>
      </w:pPr>
      <w:r w:rsidRPr="005B769B">
        <w:rPr>
          <w:rFonts w:asciiTheme="minorHAnsi" w:hAnsiTheme="minorHAnsi" w:cstheme="minorHAnsi"/>
        </w:rPr>
        <w:fldChar w:fldCharType="begin"/>
      </w:r>
      <w:r w:rsidRPr="005B769B">
        <w:rPr>
          <w:rFonts w:asciiTheme="minorHAnsi" w:hAnsiTheme="minorHAnsi" w:cstheme="minorHAnsi"/>
        </w:rPr>
        <w:instrText xml:space="preserve"> TOC \o "1-3" \h \z \u </w:instrText>
      </w:r>
      <w:r w:rsidRPr="005B769B">
        <w:rPr>
          <w:rFonts w:asciiTheme="minorHAnsi" w:hAnsiTheme="minorHAnsi" w:cstheme="minorHAnsi"/>
        </w:rPr>
        <w:fldChar w:fldCharType="separate"/>
      </w:r>
      <w:hyperlink w:anchor="_Toc139268041" w:history="1">
        <w:r w:rsidR="005B769B" w:rsidRPr="005B769B">
          <w:rPr>
            <w:rStyle w:val="Hiperpovezava"/>
            <w:rFonts w:asciiTheme="minorHAnsi" w:hAnsiTheme="minorHAnsi" w:cstheme="minorHAnsi"/>
            <w:noProof/>
          </w:rPr>
          <w:t>A) POVABILO K ODDAJI PONUDBE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_Toc139268041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3</w:t>
        </w:r>
        <w:r w:rsidR="005B769B" w:rsidRPr="005B769B">
          <w:rPr>
            <w:rFonts w:asciiTheme="minorHAnsi" w:hAnsiTheme="minorHAnsi" w:cstheme="minorHAnsi"/>
            <w:noProof/>
            <w:webHidden/>
          </w:rPr>
          <w:fldChar w:fldCharType="end"/>
        </w:r>
      </w:hyperlink>
    </w:p>
    <w:p w14:paraId="26DFDE24" w14:textId="77777777" w:rsidR="005B769B" w:rsidRPr="005B769B" w:rsidRDefault="005B769B" w:rsidP="005B769B">
      <w:pPr>
        <w:rPr>
          <w:lang w:eastAsia="sl-SI"/>
        </w:rPr>
      </w:pPr>
    </w:p>
    <w:p w14:paraId="48C67663" w14:textId="2407FFE5" w:rsidR="005B769B" w:rsidRDefault="00000000">
      <w:pPr>
        <w:pStyle w:val="Kazalovsebine1"/>
        <w:rPr>
          <w:rStyle w:val="Hiperpovezava"/>
          <w:rFonts w:asciiTheme="minorHAnsi" w:hAnsiTheme="minorHAnsi" w:cstheme="minorHAnsi"/>
          <w:noProof/>
        </w:rPr>
      </w:pPr>
      <w:hyperlink w:anchor="_Toc139268042" w:history="1">
        <w:r w:rsidR="005B769B" w:rsidRPr="005B769B">
          <w:rPr>
            <w:rStyle w:val="Hiperpovezava"/>
            <w:rFonts w:asciiTheme="minorHAnsi" w:hAnsiTheme="minorHAnsi" w:cstheme="minorHAnsi"/>
            <w:noProof/>
          </w:rPr>
          <w:t>B) NAVODILA UDELEŽENCEM ZA IZDELAVO PRIJAVE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_Toc139268042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4</w:t>
        </w:r>
        <w:r w:rsidR="005B769B" w:rsidRPr="005B769B">
          <w:rPr>
            <w:rFonts w:asciiTheme="minorHAnsi" w:hAnsiTheme="minorHAnsi" w:cstheme="minorHAnsi"/>
            <w:noProof/>
            <w:webHidden/>
          </w:rPr>
          <w:fldChar w:fldCharType="end"/>
        </w:r>
      </w:hyperlink>
    </w:p>
    <w:p w14:paraId="12CFD2A5" w14:textId="77777777" w:rsidR="005B769B" w:rsidRPr="005B769B" w:rsidRDefault="005B769B" w:rsidP="005B769B">
      <w:pPr>
        <w:rPr>
          <w:lang w:eastAsia="sl-SI"/>
        </w:rPr>
      </w:pPr>
    </w:p>
    <w:p w14:paraId="00B89CA5" w14:textId="196535B3" w:rsidR="005B769B" w:rsidRDefault="00000000">
      <w:pPr>
        <w:pStyle w:val="Kazalovsebine2"/>
        <w:rPr>
          <w:rStyle w:val="Hiperpovezava"/>
          <w:rFonts w:asciiTheme="minorHAnsi" w:hAnsiTheme="minorHAnsi" w:cstheme="minorHAnsi"/>
          <w:noProof/>
        </w:rPr>
      </w:pPr>
      <w:hyperlink w:anchor="_Toc139268043" w:history="1">
        <w:r w:rsidR="005B769B" w:rsidRPr="005B769B">
          <w:rPr>
            <w:rStyle w:val="Hiperpovezava"/>
            <w:rFonts w:asciiTheme="minorHAnsi" w:hAnsiTheme="minorHAnsi" w:cstheme="minorHAnsi"/>
            <w:noProof/>
          </w:rPr>
          <w:t>I. SPLOŠNO O RAZPISU</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_Toc139268043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4</w:t>
        </w:r>
        <w:r w:rsidR="005B769B" w:rsidRPr="005B769B">
          <w:rPr>
            <w:rFonts w:asciiTheme="minorHAnsi" w:hAnsiTheme="minorHAnsi" w:cstheme="minorHAnsi"/>
            <w:noProof/>
            <w:webHidden/>
          </w:rPr>
          <w:fldChar w:fldCharType="end"/>
        </w:r>
      </w:hyperlink>
    </w:p>
    <w:p w14:paraId="66B1DA32" w14:textId="77777777" w:rsidR="005B769B" w:rsidRPr="005B769B" w:rsidRDefault="005B769B" w:rsidP="005B769B">
      <w:pPr>
        <w:rPr>
          <w:lang w:eastAsia="sl-SI"/>
        </w:rPr>
      </w:pPr>
    </w:p>
    <w:p w14:paraId="455E0FE7" w14:textId="54E7CFDA"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44" w:history="1">
        <w:r w:rsidR="005B769B" w:rsidRPr="005B769B">
          <w:rPr>
            <w:rStyle w:val="Hiperpovezava"/>
            <w:rFonts w:asciiTheme="minorHAnsi" w:hAnsiTheme="minorHAnsi" w:cstheme="minorHAnsi"/>
            <w:noProof/>
          </w:rPr>
          <w:t>1.1 Vrsta postopka</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_Toc139268044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4</w:t>
        </w:r>
        <w:r w:rsidR="005B769B" w:rsidRPr="005B769B">
          <w:rPr>
            <w:rFonts w:asciiTheme="minorHAnsi" w:hAnsiTheme="minorHAnsi" w:cstheme="minorHAnsi"/>
            <w:noProof/>
            <w:webHidden/>
          </w:rPr>
          <w:fldChar w:fldCharType="end"/>
        </w:r>
      </w:hyperlink>
    </w:p>
    <w:p w14:paraId="4494DFF8" w14:textId="24D7B459"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45" w:history="1">
        <w:r w:rsidR="005B769B" w:rsidRPr="005B769B">
          <w:rPr>
            <w:rStyle w:val="Hiperpovezava"/>
            <w:rFonts w:asciiTheme="minorHAnsi" w:hAnsiTheme="minorHAnsi" w:cstheme="minorHAnsi"/>
            <w:noProof/>
          </w:rPr>
          <w:t>1.2 Opis predmeta naročila</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_Toc139268045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4</w:t>
        </w:r>
        <w:r w:rsidR="005B769B" w:rsidRPr="005B769B">
          <w:rPr>
            <w:rFonts w:asciiTheme="minorHAnsi" w:hAnsiTheme="minorHAnsi" w:cstheme="minorHAnsi"/>
            <w:noProof/>
            <w:webHidden/>
          </w:rPr>
          <w:fldChar w:fldCharType="end"/>
        </w:r>
      </w:hyperlink>
    </w:p>
    <w:p w14:paraId="1E61043D" w14:textId="08B30719"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46" w:history="1">
        <w:r w:rsidR="005B769B" w:rsidRPr="005B769B">
          <w:rPr>
            <w:rStyle w:val="Hiperpovezava"/>
            <w:rFonts w:asciiTheme="minorHAnsi" w:hAnsiTheme="minorHAnsi" w:cstheme="minorHAnsi"/>
            <w:noProof/>
          </w:rPr>
          <w:t>1.3 Veljavnost ponudbe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_Toc139268046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5</w:t>
        </w:r>
        <w:r w:rsidR="005B769B" w:rsidRPr="005B769B">
          <w:rPr>
            <w:rFonts w:asciiTheme="minorHAnsi" w:hAnsiTheme="minorHAnsi" w:cstheme="minorHAnsi"/>
            <w:noProof/>
            <w:webHidden/>
          </w:rPr>
          <w:fldChar w:fldCharType="end"/>
        </w:r>
      </w:hyperlink>
    </w:p>
    <w:p w14:paraId="0AEC5528" w14:textId="697A7AF6"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47" w:history="1">
        <w:r w:rsidR="005B769B" w:rsidRPr="005B769B">
          <w:rPr>
            <w:rStyle w:val="Hiperpovezava"/>
            <w:rFonts w:asciiTheme="minorHAnsi" w:hAnsiTheme="minorHAnsi" w:cstheme="minorHAnsi"/>
            <w:noProof/>
          </w:rPr>
          <w:t>1.4 Pojasnila in dopolnitev razpisne dokumentacije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_Toc139268047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5</w:t>
        </w:r>
        <w:r w:rsidR="005B769B" w:rsidRPr="005B769B">
          <w:rPr>
            <w:rFonts w:asciiTheme="minorHAnsi" w:hAnsiTheme="minorHAnsi" w:cstheme="minorHAnsi"/>
            <w:noProof/>
            <w:webHidden/>
          </w:rPr>
          <w:fldChar w:fldCharType="end"/>
        </w:r>
      </w:hyperlink>
    </w:p>
    <w:p w14:paraId="278B8D77" w14:textId="4611F085"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48" w:history="1">
        <w:r w:rsidR="005B769B" w:rsidRPr="005B769B">
          <w:rPr>
            <w:rStyle w:val="Hiperpovezava"/>
            <w:rFonts w:asciiTheme="minorHAnsi" w:hAnsiTheme="minorHAnsi" w:cstheme="minorHAnsi"/>
            <w:noProof/>
          </w:rPr>
          <w:t>1.5 Sodelovanje na razpisu</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_Toc139268048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6</w:t>
        </w:r>
        <w:r w:rsidR="005B769B" w:rsidRPr="005B769B">
          <w:rPr>
            <w:rFonts w:asciiTheme="minorHAnsi" w:hAnsiTheme="minorHAnsi" w:cstheme="minorHAnsi"/>
            <w:noProof/>
            <w:webHidden/>
          </w:rPr>
          <w:fldChar w:fldCharType="end"/>
        </w:r>
      </w:hyperlink>
    </w:p>
    <w:p w14:paraId="2FBECEF8" w14:textId="7896D750"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49" w:history="1">
        <w:r w:rsidR="005B769B" w:rsidRPr="005B769B">
          <w:rPr>
            <w:rStyle w:val="Hiperpovezava"/>
            <w:rFonts w:asciiTheme="minorHAnsi" w:hAnsiTheme="minorHAnsi" w:cstheme="minorHAnsi"/>
            <w:noProof/>
          </w:rPr>
          <w:t>1.6 Pravilna prijava</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_Toc139268049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6</w:t>
        </w:r>
        <w:r w:rsidR="005B769B" w:rsidRPr="005B769B">
          <w:rPr>
            <w:rFonts w:asciiTheme="minorHAnsi" w:hAnsiTheme="minorHAnsi" w:cstheme="minorHAnsi"/>
            <w:noProof/>
            <w:webHidden/>
          </w:rPr>
          <w:fldChar w:fldCharType="end"/>
        </w:r>
      </w:hyperlink>
    </w:p>
    <w:p w14:paraId="4616D789" w14:textId="0C6A401C"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0" w:history="1">
        <w:r w:rsidR="005B769B" w:rsidRPr="005B769B">
          <w:rPr>
            <w:rStyle w:val="Hiperpovezava"/>
            <w:rFonts w:asciiTheme="minorHAnsi" w:hAnsiTheme="minorHAnsi" w:cstheme="minorHAnsi"/>
            <w:noProof/>
          </w:rPr>
          <w:t>1.7 Pogoji za priznanje sposobnosti</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_Toc139268050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7</w:t>
        </w:r>
        <w:r w:rsidR="005B769B" w:rsidRPr="005B769B">
          <w:rPr>
            <w:rFonts w:asciiTheme="minorHAnsi" w:hAnsiTheme="minorHAnsi" w:cstheme="minorHAnsi"/>
            <w:noProof/>
            <w:webHidden/>
          </w:rPr>
          <w:fldChar w:fldCharType="end"/>
        </w:r>
      </w:hyperlink>
    </w:p>
    <w:p w14:paraId="75577BA2" w14:textId="1CB7DFBE"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1" w:history="1">
        <w:r w:rsidR="005B769B" w:rsidRPr="005B769B">
          <w:rPr>
            <w:rStyle w:val="Hiperpovezava"/>
            <w:rFonts w:asciiTheme="minorHAnsi" w:hAnsiTheme="minorHAnsi" w:cstheme="minorHAnsi"/>
            <w:noProof/>
          </w:rPr>
          <w:t>1.8 Zaupnost</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_Toc139268051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12</w:t>
        </w:r>
        <w:r w:rsidR="005B769B" w:rsidRPr="005B769B">
          <w:rPr>
            <w:rFonts w:asciiTheme="minorHAnsi" w:hAnsiTheme="minorHAnsi" w:cstheme="minorHAnsi"/>
            <w:noProof/>
            <w:webHidden/>
          </w:rPr>
          <w:fldChar w:fldCharType="end"/>
        </w:r>
      </w:hyperlink>
    </w:p>
    <w:p w14:paraId="382EE007" w14:textId="66430EFE"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2" w:history="1">
        <w:r w:rsidR="005B769B" w:rsidRPr="005B769B">
          <w:rPr>
            <w:rStyle w:val="Hiperpovezava"/>
            <w:rFonts w:asciiTheme="minorHAnsi" w:hAnsiTheme="minorHAnsi" w:cstheme="minorHAnsi"/>
            <w:noProof/>
          </w:rPr>
          <w:t>1.9 Jezik</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_Toc139268052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13</w:t>
        </w:r>
        <w:r w:rsidR="005B769B" w:rsidRPr="005B769B">
          <w:rPr>
            <w:rFonts w:asciiTheme="minorHAnsi" w:hAnsiTheme="minorHAnsi" w:cstheme="minorHAnsi"/>
            <w:noProof/>
            <w:webHidden/>
          </w:rPr>
          <w:fldChar w:fldCharType="end"/>
        </w:r>
      </w:hyperlink>
    </w:p>
    <w:p w14:paraId="79552EDA" w14:textId="36F1F0A7"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3" w:history="1">
        <w:r w:rsidR="005B769B" w:rsidRPr="005B769B">
          <w:rPr>
            <w:rStyle w:val="Hiperpovezava"/>
            <w:rFonts w:asciiTheme="minorHAnsi" w:hAnsiTheme="minorHAnsi" w:cstheme="minorHAnsi"/>
            <w:noProof/>
          </w:rPr>
          <w:t>1.10 Rok za predložitev prijav</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_Toc139268053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13</w:t>
        </w:r>
        <w:r w:rsidR="005B769B" w:rsidRPr="005B769B">
          <w:rPr>
            <w:rFonts w:asciiTheme="minorHAnsi" w:hAnsiTheme="minorHAnsi" w:cstheme="minorHAnsi"/>
            <w:noProof/>
            <w:webHidden/>
          </w:rPr>
          <w:fldChar w:fldCharType="end"/>
        </w:r>
      </w:hyperlink>
    </w:p>
    <w:p w14:paraId="53F357E1" w14:textId="105143FB"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4" w:history="1">
        <w:r w:rsidR="005B769B" w:rsidRPr="005B769B">
          <w:rPr>
            <w:rStyle w:val="Hiperpovezava"/>
            <w:rFonts w:asciiTheme="minorHAnsi" w:hAnsiTheme="minorHAnsi" w:cstheme="minorHAnsi"/>
            <w:noProof/>
          </w:rPr>
          <w:t>1.11 Stroški priprave prijave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_Toc139268054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13</w:t>
        </w:r>
        <w:r w:rsidR="005B769B" w:rsidRPr="005B769B">
          <w:rPr>
            <w:rFonts w:asciiTheme="minorHAnsi" w:hAnsiTheme="minorHAnsi" w:cstheme="minorHAnsi"/>
            <w:noProof/>
            <w:webHidden/>
          </w:rPr>
          <w:fldChar w:fldCharType="end"/>
        </w:r>
      </w:hyperlink>
    </w:p>
    <w:p w14:paraId="397F4827" w14:textId="1EED6B1D"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5" w:history="1">
        <w:r w:rsidR="005B769B" w:rsidRPr="005B769B">
          <w:rPr>
            <w:rStyle w:val="Hiperpovezava"/>
            <w:rFonts w:asciiTheme="minorHAnsi" w:hAnsiTheme="minorHAnsi" w:cstheme="minorHAnsi"/>
            <w:noProof/>
          </w:rPr>
          <w:t>1.12  Izločitev prijav</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_Toc139268055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13</w:t>
        </w:r>
        <w:r w:rsidR="005B769B" w:rsidRPr="005B769B">
          <w:rPr>
            <w:rFonts w:asciiTheme="minorHAnsi" w:hAnsiTheme="minorHAnsi" w:cstheme="minorHAnsi"/>
            <w:noProof/>
            <w:webHidden/>
          </w:rPr>
          <w:fldChar w:fldCharType="end"/>
        </w:r>
      </w:hyperlink>
    </w:p>
    <w:p w14:paraId="62FFCBD8" w14:textId="23DA3FEB"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6" w:history="1">
        <w:r w:rsidR="005B769B" w:rsidRPr="005B769B">
          <w:rPr>
            <w:rStyle w:val="Hiperpovezava"/>
            <w:rFonts w:asciiTheme="minorHAnsi" w:hAnsiTheme="minorHAnsi" w:cstheme="minorHAnsi"/>
            <w:noProof/>
          </w:rPr>
          <w:t>1.13 Zavarovanja</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_Toc139268056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13</w:t>
        </w:r>
        <w:r w:rsidR="005B769B" w:rsidRPr="005B769B">
          <w:rPr>
            <w:rFonts w:asciiTheme="minorHAnsi" w:hAnsiTheme="minorHAnsi" w:cstheme="minorHAnsi"/>
            <w:noProof/>
            <w:webHidden/>
          </w:rPr>
          <w:fldChar w:fldCharType="end"/>
        </w:r>
      </w:hyperlink>
    </w:p>
    <w:p w14:paraId="0A3C08D8" w14:textId="45EADDA9"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7" w:history="1">
        <w:r w:rsidR="005B769B" w:rsidRPr="005B769B">
          <w:rPr>
            <w:rStyle w:val="Hiperpovezava"/>
            <w:rFonts w:asciiTheme="minorHAnsi" w:hAnsiTheme="minorHAnsi" w:cstheme="minorHAnsi"/>
            <w:noProof/>
          </w:rPr>
          <w:t>1.14 Merilo za izbiro</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_Toc139268057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13</w:t>
        </w:r>
        <w:r w:rsidR="005B769B" w:rsidRPr="005B769B">
          <w:rPr>
            <w:rFonts w:asciiTheme="minorHAnsi" w:hAnsiTheme="minorHAnsi" w:cstheme="minorHAnsi"/>
            <w:noProof/>
            <w:webHidden/>
          </w:rPr>
          <w:fldChar w:fldCharType="end"/>
        </w:r>
      </w:hyperlink>
    </w:p>
    <w:p w14:paraId="3C2C051C" w14:textId="6EC0DEE2"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8" w:history="1">
        <w:r w:rsidR="005B769B" w:rsidRPr="005B769B">
          <w:rPr>
            <w:rStyle w:val="Hiperpovezava"/>
            <w:rFonts w:asciiTheme="minorHAnsi" w:hAnsiTheme="minorHAnsi" w:cstheme="minorHAnsi"/>
            <w:noProof/>
          </w:rPr>
          <w:t>1.15 Izbira v primeru enakih najugodnejših ponudb</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_Toc139268058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14</w:t>
        </w:r>
        <w:r w:rsidR="005B769B" w:rsidRPr="005B769B">
          <w:rPr>
            <w:rFonts w:asciiTheme="minorHAnsi" w:hAnsiTheme="minorHAnsi" w:cstheme="minorHAnsi"/>
            <w:noProof/>
            <w:webHidden/>
          </w:rPr>
          <w:fldChar w:fldCharType="end"/>
        </w:r>
      </w:hyperlink>
    </w:p>
    <w:p w14:paraId="7FCCD750" w14:textId="1D166369"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59" w:history="1">
        <w:r w:rsidR="005B769B" w:rsidRPr="005B769B">
          <w:rPr>
            <w:rStyle w:val="Hiperpovezava"/>
            <w:rFonts w:asciiTheme="minorHAnsi" w:hAnsiTheme="minorHAnsi" w:cstheme="minorHAnsi"/>
            <w:noProof/>
          </w:rPr>
          <w:t>1.16 Javno odpiranje ponudb</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_Toc139268059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14</w:t>
        </w:r>
        <w:r w:rsidR="005B769B" w:rsidRPr="005B769B">
          <w:rPr>
            <w:rFonts w:asciiTheme="minorHAnsi" w:hAnsiTheme="minorHAnsi" w:cstheme="minorHAnsi"/>
            <w:noProof/>
            <w:webHidden/>
          </w:rPr>
          <w:fldChar w:fldCharType="end"/>
        </w:r>
      </w:hyperlink>
    </w:p>
    <w:p w14:paraId="706D1796" w14:textId="60B5D307"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60" w:history="1">
        <w:r w:rsidR="005B769B" w:rsidRPr="005B769B">
          <w:rPr>
            <w:rStyle w:val="Hiperpovezava"/>
            <w:rFonts w:asciiTheme="minorHAnsi" w:hAnsiTheme="minorHAnsi" w:cstheme="minorHAnsi"/>
            <w:noProof/>
          </w:rPr>
          <w:t>1.17 Variante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_Toc139268060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14</w:t>
        </w:r>
        <w:r w:rsidR="005B769B" w:rsidRPr="005B769B">
          <w:rPr>
            <w:rFonts w:asciiTheme="minorHAnsi" w:hAnsiTheme="minorHAnsi" w:cstheme="minorHAnsi"/>
            <w:noProof/>
            <w:webHidden/>
          </w:rPr>
          <w:fldChar w:fldCharType="end"/>
        </w:r>
      </w:hyperlink>
    </w:p>
    <w:p w14:paraId="242EDBB1" w14:textId="57240CCA"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61" w:history="1">
        <w:r w:rsidR="005B769B" w:rsidRPr="005B769B">
          <w:rPr>
            <w:rStyle w:val="Hiperpovezava"/>
            <w:rFonts w:asciiTheme="minorHAnsi" w:hAnsiTheme="minorHAnsi" w:cstheme="minorHAnsi"/>
            <w:noProof/>
          </w:rPr>
          <w:t>1.18 Pogodba</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_Toc139268061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14</w:t>
        </w:r>
        <w:r w:rsidR="005B769B" w:rsidRPr="005B769B">
          <w:rPr>
            <w:rFonts w:asciiTheme="minorHAnsi" w:hAnsiTheme="minorHAnsi" w:cstheme="minorHAnsi"/>
            <w:noProof/>
            <w:webHidden/>
          </w:rPr>
          <w:fldChar w:fldCharType="end"/>
        </w:r>
      </w:hyperlink>
    </w:p>
    <w:p w14:paraId="34AED511" w14:textId="7363D857"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62" w:history="1">
        <w:r w:rsidR="005B769B" w:rsidRPr="005B769B">
          <w:rPr>
            <w:rStyle w:val="Hiperpovezava"/>
            <w:rFonts w:asciiTheme="minorHAnsi" w:hAnsiTheme="minorHAnsi" w:cstheme="minorHAnsi"/>
            <w:noProof/>
          </w:rPr>
          <w:t>1.19 Ustavitev postopka, zavrnitev ponudb in odstop od izvedbe oddaje naročila</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_Toc139268062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14</w:t>
        </w:r>
        <w:r w:rsidR="005B769B" w:rsidRPr="005B769B">
          <w:rPr>
            <w:rFonts w:asciiTheme="minorHAnsi" w:hAnsiTheme="minorHAnsi" w:cstheme="minorHAnsi"/>
            <w:noProof/>
            <w:webHidden/>
          </w:rPr>
          <w:fldChar w:fldCharType="end"/>
        </w:r>
      </w:hyperlink>
    </w:p>
    <w:p w14:paraId="3230B6C2" w14:textId="321907AF" w:rsidR="005B769B" w:rsidRPr="005B769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39268063" w:history="1">
        <w:r w:rsidR="005B769B" w:rsidRPr="005B769B">
          <w:rPr>
            <w:rStyle w:val="Hiperpovezava"/>
            <w:rFonts w:asciiTheme="minorHAnsi" w:hAnsiTheme="minorHAnsi" w:cstheme="minorHAnsi"/>
            <w:noProof/>
          </w:rPr>
          <w:t>1.20 Protikorupcijsko obvestilo</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_Toc139268063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15</w:t>
        </w:r>
        <w:r w:rsidR="005B769B" w:rsidRPr="005B769B">
          <w:rPr>
            <w:rFonts w:asciiTheme="minorHAnsi" w:hAnsiTheme="minorHAnsi" w:cstheme="minorHAnsi"/>
            <w:noProof/>
            <w:webHidden/>
          </w:rPr>
          <w:fldChar w:fldCharType="end"/>
        </w:r>
      </w:hyperlink>
    </w:p>
    <w:p w14:paraId="11DFF231" w14:textId="59BE11D2" w:rsidR="005B769B" w:rsidRDefault="00000000">
      <w:pPr>
        <w:pStyle w:val="Kazalovsebine3"/>
        <w:tabs>
          <w:tab w:val="right" w:leader="dot" w:pos="9628"/>
        </w:tabs>
        <w:rPr>
          <w:rStyle w:val="Hiperpovezava"/>
          <w:rFonts w:asciiTheme="minorHAnsi" w:hAnsiTheme="minorHAnsi" w:cstheme="minorHAnsi"/>
          <w:noProof/>
        </w:rPr>
      </w:pPr>
      <w:hyperlink w:anchor="_Toc139268064" w:history="1">
        <w:r w:rsidR="005B769B" w:rsidRPr="005B769B">
          <w:rPr>
            <w:rStyle w:val="Hiperpovezava"/>
            <w:rFonts w:asciiTheme="minorHAnsi" w:hAnsiTheme="minorHAnsi" w:cstheme="minorHAnsi"/>
            <w:noProof/>
          </w:rPr>
          <w:t>1.21 Pravno varstvo</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_Toc139268064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15</w:t>
        </w:r>
        <w:r w:rsidR="005B769B" w:rsidRPr="005B769B">
          <w:rPr>
            <w:rFonts w:asciiTheme="minorHAnsi" w:hAnsiTheme="minorHAnsi" w:cstheme="minorHAnsi"/>
            <w:noProof/>
            <w:webHidden/>
          </w:rPr>
          <w:fldChar w:fldCharType="end"/>
        </w:r>
      </w:hyperlink>
    </w:p>
    <w:p w14:paraId="11022165" w14:textId="77777777" w:rsidR="005B769B" w:rsidRPr="005B769B" w:rsidRDefault="005B769B" w:rsidP="005B769B"/>
    <w:p w14:paraId="575B00BD" w14:textId="4185066B" w:rsidR="005B769B" w:rsidRDefault="00000000">
      <w:pPr>
        <w:pStyle w:val="Kazalovsebine1"/>
        <w:rPr>
          <w:rStyle w:val="Hiperpovezava"/>
          <w:rFonts w:asciiTheme="minorHAnsi" w:hAnsiTheme="minorHAnsi" w:cstheme="minorHAnsi"/>
          <w:noProof/>
        </w:rPr>
      </w:pPr>
      <w:hyperlink w:anchor="_Toc139268065" w:history="1">
        <w:r w:rsidR="005B769B" w:rsidRPr="005B769B">
          <w:rPr>
            <w:rStyle w:val="Hiperpovezava"/>
            <w:rFonts w:asciiTheme="minorHAnsi" w:hAnsiTheme="minorHAnsi" w:cstheme="minorHAnsi"/>
            <w:noProof/>
          </w:rPr>
          <w:t>C) OBRAZCI IN PRILOGE:</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_Toc139268065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15</w:t>
        </w:r>
        <w:r w:rsidR="005B769B" w:rsidRPr="005B769B">
          <w:rPr>
            <w:rFonts w:asciiTheme="minorHAnsi" w:hAnsiTheme="minorHAnsi" w:cstheme="minorHAnsi"/>
            <w:noProof/>
            <w:webHidden/>
          </w:rPr>
          <w:fldChar w:fldCharType="end"/>
        </w:r>
      </w:hyperlink>
    </w:p>
    <w:p w14:paraId="21A0EE6F" w14:textId="77777777" w:rsidR="005B769B" w:rsidRPr="005B769B" w:rsidRDefault="005B769B" w:rsidP="005B769B">
      <w:pPr>
        <w:rPr>
          <w:lang w:eastAsia="sl-SI"/>
        </w:rPr>
      </w:pPr>
    </w:p>
    <w:p w14:paraId="593842AD" w14:textId="64A28649" w:rsidR="005B769B" w:rsidRPr="005B769B"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39268066" w:history="1">
        <w:r w:rsidR="005B769B" w:rsidRPr="005B769B">
          <w:rPr>
            <w:rStyle w:val="Hiperpovezava"/>
            <w:rFonts w:asciiTheme="minorHAnsi" w:hAnsiTheme="minorHAnsi" w:cstheme="minorHAnsi"/>
            <w:noProof/>
          </w:rPr>
          <w:t>PONUDBENI PREDRAČUN</w:t>
        </w:r>
        <w:r w:rsidR="005B769B" w:rsidRPr="005B769B">
          <w:rPr>
            <w:rFonts w:asciiTheme="minorHAnsi" w:hAnsiTheme="minorHAnsi" w:cstheme="minorHAnsi"/>
            <w:noProof/>
            <w:webHidden/>
          </w:rPr>
          <w:tab/>
        </w:r>
        <w:r w:rsidR="005B769B" w:rsidRPr="005B769B">
          <w:rPr>
            <w:rFonts w:asciiTheme="minorHAnsi" w:hAnsiTheme="minorHAnsi" w:cstheme="minorHAnsi"/>
            <w:noProof/>
            <w:webHidden/>
          </w:rPr>
          <w:fldChar w:fldCharType="begin"/>
        </w:r>
        <w:r w:rsidR="005B769B" w:rsidRPr="005B769B">
          <w:rPr>
            <w:rFonts w:asciiTheme="minorHAnsi" w:hAnsiTheme="minorHAnsi" w:cstheme="minorHAnsi"/>
            <w:noProof/>
            <w:webHidden/>
          </w:rPr>
          <w:instrText xml:space="preserve"> PAGEREF _Toc139268066 \h </w:instrText>
        </w:r>
        <w:r w:rsidR="005B769B" w:rsidRPr="005B769B">
          <w:rPr>
            <w:rFonts w:asciiTheme="minorHAnsi" w:hAnsiTheme="minorHAnsi" w:cstheme="minorHAnsi"/>
            <w:noProof/>
            <w:webHidden/>
          </w:rPr>
        </w:r>
        <w:r w:rsidR="005B769B" w:rsidRPr="005B769B">
          <w:rPr>
            <w:rFonts w:asciiTheme="minorHAnsi" w:hAnsiTheme="minorHAnsi" w:cstheme="minorHAnsi"/>
            <w:noProof/>
            <w:webHidden/>
          </w:rPr>
          <w:fldChar w:fldCharType="separate"/>
        </w:r>
        <w:r w:rsidR="005B769B" w:rsidRPr="005B769B">
          <w:rPr>
            <w:rFonts w:asciiTheme="minorHAnsi" w:hAnsiTheme="minorHAnsi" w:cstheme="minorHAnsi"/>
            <w:noProof/>
            <w:webHidden/>
          </w:rPr>
          <w:t>16</w:t>
        </w:r>
        <w:r w:rsidR="005B769B" w:rsidRPr="005B769B">
          <w:rPr>
            <w:rFonts w:asciiTheme="minorHAnsi" w:hAnsiTheme="minorHAnsi" w:cstheme="minorHAnsi"/>
            <w:noProof/>
            <w:webHidden/>
          </w:rPr>
          <w:fldChar w:fldCharType="end"/>
        </w:r>
      </w:hyperlink>
    </w:p>
    <w:p w14:paraId="07F54634" w14:textId="5E62D5E4" w:rsidR="001405AE" w:rsidRPr="005B769B" w:rsidRDefault="001405AE">
      <w:pPr>
        <w:rPr>
          <w:rFonts w:asciiTheme="minorHAnsi" w:hAnsiTheme="minorHAnsi" w:cstheme="minorHAnsi"/>
          <w:b/>
          <w:sz w:val="24"/>
          <w:szCs w:val="24"/>
          <w:highlight w:val="yellow"/>
        </w:rPr>
      </w:pPr>
      <w:r w:rsidRPr="005B769B">
        <w:rPr>
          <w:rFonts w:asciiTheme="minorHAnsi" w:hAnsiTheme="minorHAnsi" w:cstheme="minorHAnsi"/>
          <w:sz w:val="24"/>
          <w:szCs w:val="24"/>
        </w:rPr>
        <w:fldChar w:fldCharType="end"/>
      </w:r>
    </w:p>
    <w:p w14:paraId="6792EC37" w14:textId="77777777" w:rsidR="001405AE" w:rsidRPr="005B769B" w:rsidRDefault="001405AE">
      <w:pPr>
        <w:rPr>
          <w:rFonts w:asciiTheme="minorHAnsi" w:hAnsiTheme="minorHAnsi" w:cstheme="minorHAnsi"/>
          <w:sz w:val="24"/>
          <w:szCs w:val="24"/>
        </w:rPr>
      </w:pPr>
    </w:p>
    <w:p w14:paraId="7446B4E5" w14:textId="77777777" w:rsidR="001405AE" w:rsidRPr="005B769B"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67F1541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w:t>
      </w:r>
      <w:r w:rsidR="00546C95">
        <w:rPr>
          <w:rFonts w:asciiTheme="minorHAnsi" w:hAnsiTheme="minorHAnsi" w:cstheme="minorHAnsi"/>
          <w:b/>
          <w:bCs/>
          <w:color w:val="000000"/>
          <w:sz w:val="24"/>
          <w:szCs w:val="24"/>
        </w:rPr>
        <w:t>ponudbe</w:t>
      </w:r>
      <w:r w:rsidRPr="00D743B3">
        <w:rPr>
          <w:rFonts w:asciiTheme="minorHAnsi" w:hAnsiTheme="minorHAnsi" w:cstheme="minorHAnsi"/>
          <w:b/>
          <w:bCs/>
          <w:color w:val="000000"/>
          <w:sz w:val="24"/>
          <w:szCs w:val="24"/>
        </w:rPr>
        <w:t xml:space="preser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bookmarkStart w:id="0" w:name="_Hlk139874950"/>
      <w:r w:rsidRPr="00D743B3">
        <w:rPr>
          <w:rFonts w:asciiTheme="minorHAnsi" w:hAnsiTheme="minorHAnsi" w:cstheme="minorHAnsi"/>
          <w:sz w:val="24"/>
          <w:szCs w:val="24"/>
        </w:rPr>
        <w:t>Obrazec predračun in ponudba (OBR-1, PONUDBA);</w:t>
      </w:r>
    </w:p>
    <w:p w14:paraId="475CDE28" w14:textId="0BC1EB8F" w:rsidR="00DB225A" w:rsidRPr="00E16B4F" w:rsidRDefault="001405AE" w:rsidP="00E16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70440DC3"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sidR="001C2E0D">
        <w:rPr>
          <w:rFonts w:asciiTheme="minorHAnsi" w:hAnsiTheme="minorHAnsi" w:cstheme="minorHAnsi"/>
          <w:sz w:val="24"/>
          <w:szCs w:val="24"/>
        </w:rPr>
        <w:t>pogodbe</w:t>
      </w:r>
      <w:r w:rsidRPr="00D743B3">
        <w:rPr>
          <w:rFonts w:asciiTheme="minorHAnsi" w:hAnsiTheme="minorHAnsi" w:cstheme="minorHAnsi"/>
          <w:sz w:val="24"/>
          <w:szCs w:val="24"/>
        </w:rPr>
        <w:t xml:space="preserv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394D68A5"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 xml:space="preserve">za dobro izvedbo </w:t>
      </w:r>
      <w:r w:rsidR="00F62C1A">
        <w:rPr>
          <w:rFonts w:asciiTheme="minorHAnsi" w:hAnsiTheme="minorHAnsi" w:cstheme="minorHAnsi"/>
          <w:sz w:val="24"/>
          <w:szCs w:val="24"/>
        </w:rPr>
        <w:t>pogodbenih obveznosti</w:t>
      </w:r>
      <w:r w:rsidR="00AB7628" w:rsidRPr="00D743B3">
        <w:rPr>
          <w:rFonts w:asciiTheme="minorHAnsi" w:hAnsiTheme="minorHAnsi" w:cstheme="minorHAnsi"/>
          <w:sz w:val="24"/>
          <w:szCs w:val="24"/>
        </w:rPr>
        <w:t xml:space="preserve">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49D95532" w14:textId="767AB831"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DB225A" w:rsidRPr="00D743B3">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bookmarkEnd w:id="0"/>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AB02D5">
          <w:type w:val="continuous"/>
          <w:pgSz w:w="11906" w:h="16838"/>
          <w:pgMar w:top="1418"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1" w:name="_Toc139268041"/>
      <w:r w:rsidRPr="00D743B3">
        <w:rPr>
          <w:rFonts w:asciiTheme="minorHAnsi" w:hAnsiTheme="minorHAnsi" w:cstheme="minorHAnsi"/>
          <w:kern w:val="0"/>
          <w:sz w:val="24"/>
          <w:szCs w:val="24"/>
        </w:rPr>
        <w:t>A) POVABILO K ODDAJI PONUDBE</w:t>
      </w:r>
      <w:bookmarkEnd w:id="1"/>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1FE561CB" w:rsidR="00D22D2F"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r w:rsidR="00286A27" w:rsidRPr="00D743B3">
        <w:rPr>
          <w:rFonts w:asciiTheme="minorHAnsi" w:eastAsia="Times New Roman" w:hAnsiTheme="minorHAnsi" w:cstheme="minorHAnsi"/>
          <w:sz w:val="24"/>
          <w:szCs w:val="24"/>
        </w:rPr>
        <w:t xml:space="preserve">Uradni list RS, št. </w:t>
      </w:r>
      <w:hyperlink r:id="rId10" w:tgtFrame="_blank" w:tooltip="Zakon o javnem naročanju (ZJN-3)" w:history="1">
        <w:r w:rsidR="00286A27" w:rsidRPr="00D743B3">
          <w:rPr>
            <w:rFonts w:asciiTheme="minorHAnsi" w:eastAsia="Times New Roman" w:hAnsiTheme="minorHAnsi" w:cstheme="minorHAnsi"/>
            <w:sz w:val="24"/>
            <w:szCs w:val="24"/>
          </w:rPr>
          <w:t>91/15</w:t>
        </w:r>
      </w:hyperlink>
      <w:r w:rsidR="00286A27" w:rsidRPr="00D743B3">
        <w:rPr>
          <w:rFonts w:asciiTheme="minorHAnsi" w:eastAsia="Times New Roman" w:hAnsiTheme="minorHAnsi" w:cstheme="minorHAnsi"/>
          <w:sz w:val="24"/>
          <w:szCs w:val="24"/>
        </w:rPr>
        <w:t xml:space="preserve">, </w:t>
      </w:r>
      <w:hyperlink r:id="rId11" w:tgtFrame="_blank" w:tooltip="Zakon o spremembah in dopolnitvah Zakona o javnem naročanju" w:history="1">
        <w:r w:rsidR="00286A27" w:rsidRPr="00D743B3">
          <w:rPr>
            <w:rFonts w:asciiTheme="minorHAnsi" w:eastAsia="Times New Roman" w:hAnsiTheme="minorHAnsi" w:cstheme="minorHAnsi"/>
            <w:sz w:val="24"/>
            <w:szCs w:val="24"/>
          </w:rPr>
          <w:t>14/18</w:t>
        </w:r>
      </w:hyperlink>
      <w:r w:rsidR="00286A27" w:rsidRPr="00D743B3">
        <w:rPr>
          <w:rFonts w:asciiTheme="minorHAnsi" w:eastAsia="Times New Roman" w:hAnsiTheme="minorHAnsi" w:cstheme="minorHAnsi"/>
          <w:sz w:val="24"/>
          <w:szCs w:val="24"/>
        </w:rPr>
        <w:t xml:space="preserve">, </w:t>
      </w:r>
      <w:hyperlink r:id="rId12" w:tgtFrame="_blank" w:tooltip="Zakon o spremembah in dopolnitvah Zakona o javnem naročanju" w:history="1">
        <w:r w:rsidR="00286A27" w:rsidRPr="00D743B3">
          <w:rPr>
            <w:rFonts w:asciiTheme="minorHAnsi" w:eastAsia="Times New Roman" w:hAnsiTheme="minorHAnsi" w:cstheme="minorHAnsi"/>
            <w:sz w:val="24"/>
            <w:szCs w:val="24"/>
          </w:rPr>
          <w:t>121/21</w:t>
        </w:r>
      </w:hyperlink>
      <w:r w:rsidR="00286A27" w:rsidRPr="00D743B3">
        <w:rPr>
          <w:rFonts w:asciiTheme="minorHAnsi" w:eastAsia="Times New Roman" w:hAnsiTheme="minorHAnsi" w:cstheme="minorHAnsi"/>
          <w:sz w:val="24"/>
          <w:szCs w:val="24"/>
        </w:rPr>
        <w:t xml:space="preserve">, </w:t>
      </w:r>
      <w:hyperlink r:id="rId13" w:tgtFrame="_blank" w:tooltip="Zakon o spremembah in dopolnitvah Zakona o javnem naročanju" w:history="1">
        <w:r w:rsidR="00286A27" w:rsidRPr="00D743B3">
          <w:rPr>
            <w:rFonts w:asciiTheme="minorHAnsi" w:eastAsia="Times New Roman" w:hAnsiTheme="minorHAnsi" w:cstheme="minorHAnsi"/>
            <w:sz w:val="24"/>
            <w:szCs w:val="24"/>
          </w:rPr>
          <w:t>10/22</w:t>
        </w:r>
      </w:hyperlink>
      <w:r w:rsidR="00286A27" w:rsidRPr="00D743B3">
        <w:rPr>
          <w:rFonts w:asciiTheme="minorHAnsi" w:eastAsia="Times New Roman" w:hAnsiTheme="minorHAnsi" w:cstheme="minorHAnsi"/>
          <w:sz w:val="24"/>
          <w:szCs w:val="24"/>
        </w:rPr>
        <w:t xml:space="preserve">, </w:t>
      </w:r>
      <w:hyperlink r:id="rId14" w:tgtFrame="_blank" w:tooltip="Odločba o ugotovitvi, da je točka b) četrtega odstavka 75. člena in točka c) drugega odstavka v zvezi s petim odstavkom 67.a člena Zakona o javnem naročanju v neskladju z Ustavo" w:history="1">
        <w:r w:rsidR="00286A27" w:rsidRPr="00D743B3">
          <w:rPr>
            <w:rFonts w:asciiTheme="minorHAnsi" w:eastAsia="Times New Roman" w:hAnsiTheme="minorHAnsi" w:cstheme="minorHAnsi"/>
            <w:sz w:val="24"/>
            <w:szCs w:val="24"/>
          </w:rPr>
          <w:t>74/22</w:t>
        </w:r>
      </w:hyperlink>
      <w:r w:rsidR="00286A27" w:rsidRPr="00D743B3">
        <w:rPr>
          <w:rFonts w:asciiTheme="minorHAnsi" w:eastAsia="Times New Roman" w:hAnsiTheme="minorHAnsi" w:cstheme="minorHAnsi"/>
          <w:sz w:val="24"/>
          <w:szCs w:val="24"/>
        </w:rPr>
        <w:t xml:space="preserve"> – odl. US</w:t>
      </w:r>
      <w:r w:rsidR="0088505C">
        <w:rPr>
          <w:rFonts w:asciiTheme="minorHAnsi" w:eastAsia="Times New Roman" w:hAnsiTheme="minorHAnsi" w:cstheme="minorHAnsi"/>
          <w:sz w:val="24"/>
          <w:szCs w:val="24"/>
        </w:rPr>
        <w:t xml:space="preserve">, </w:t>
      </w:r>
      <w:r w:rsidR="00286A27" w:rsidRPr="00D743B3">
        <w:rPr>
          <w:rFonts w:asciiTheme="minorHAnsi" w:eastAsia="Times New Roman" w:hAnsiTheme="minorHAnsi" w:cstheme="minorHAnsi"/>
          <w:sz w:val="24"/>
          <w:szCs w:val="24"/>
        </w:rPr>
        <w:t xml:space="preserve"> </w:t>
      </w:r>
      <w:hyperlink r:id="rId15" w:tgtFrame="_blank" w:tooltip="Zakon o nujnih ukrepih za zagotovitev stabilnosti zdravstvenega sistema" w:history="1">
        <w:r w:rsidR="00286A27" w:rsidRPr="00D743B3">
          <w:rPr>
            <w:rFonts w:asciiTheme="minorHAnsi" w:eastAsia="Times New Roman" w:hAnsiTheme="minorHAnsi" w:cstheme="minorHAnsi"/>
            <w:sz w:val="24"/>
            <w:szCs w:val="24"/>
          </w:rPr>
          <w:t>100/22</w:t>
        </w:r>
      </w:hyperlink>
      <w:r w:rsidR="00286A27" w:rsidRPr="00D743B3">
        <w:rPr>
          <w:rFonts w:asciiTheme="minorHAnsi" w:eastAsia="Times New Roman" w:hAnsiTheme="minorHAnsi" w:cstheme="minorHAnsi"/>
          <w:sz w:val="24"/>
          <w:szCs w:val="24"/>
        </w:rPr>
        <w:t xml:space="preserve"> – ZNUZSZS</w:t>
      </w:r>
      <w:r w:rsidR="0088505C">
        <w:rPr>
          <w:rFonts w:asciiTheme="minorHAnsi" w:eastAsia="Times New Roman" w:hAnsiTheme="minorHAnsi" w:cstheme="minorHAnsi"/>
          <w:sz w:val="24"/>
          <w:szCs w:val="24"/>
        </w:rPr>
        <w:t xml:space="preserve"> in </w:t>
      </w:r>
      <w:hyperlink r:id="rId16" w:tgtFrame="_blank" w:tooltip="Zakon o spremembah in dopolnitvah Zakona o javnem naročanju" w:history="1">
        <w:r w:rsidR="0088505C" w:rsidRPr="0088505C">
          <w:rPr>
            <w:rFonts w:asciiTheme="minorHAnsi" w:eastAsia="Times New Roman" w:hAnsiTheme="minorHAnsi" w:cstheme="minorHAnsi"/>
            <w:sz w:val="24"/>
            <w:szCs w:val="24"/>
          </w:rPr>
          <w:t>28/23</w:t>
        </w:r>
      </w:hyperlink>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nadaljevanju ZJN-3</w:t>
      </w:r>
      <w:r w:rsidR="00F60A4C">
        <w:rPr>
          <w:rFonts w:asciiTheme="minorHAnsi" w:eastAsia="Times New Roman" w:hAnsiTheme="minorHAnsi" w:cstheme="minorHAnsi"/>
          <w:sz w:val="24"/>
          <w:szCs w:val="24"/>
        </w:rPr>
        <w:t>) družba</w:t>
      </w:r>
      <w:r w:rsidR="00F60A4C" w:rsidRPr="00F60A4C">
        <w:rPr>
          <w:rFonts w:asciiTheme="minorHAnsi" w:hAnsiTheme="minorHAnsi" w:cstheme="minorHAnsi"/>
          <w:sz w:val="24"/>
          <w:szCs w:val="24"/>
        </w:rPr>
        <w:t xml:space="preserve"> </w:t>
      </w:r>
      <w:r w:rsidR="00F60A4C" w:rsidRPr="00B55546">
        <w:rPr>
          <w:rFonts w:asciiTheme="minorHAnsi" w:hAnsiTheme="minorHAnsi" w:cstheme="minorHAnsi"/>
          <w:sz w:val="24"/>
          <w:szCs w:val="24"/>
        </w:rPr>
        <w:t>EKO-PARK d.o.o. Lendava OKO-PARK Kft. Lendva, Glavna ulica 109, 9220 Lendava, ki jo zastopa direktor Jožef Gerenčer</w:t>
      </w:r>
      <w:r w:rsidR="00F60A4C">
        <w:rPr>
          <w:rFonts w:asciiTheme="minorHAnsi" w:eastAsia="Times New Roman" w:hAnsiTheme="minorHAnsi" w:cstheme="minorHAnsi"/>
          <w:sz w:val="24"/>
          <w:szCs w:val="24"/>
        </w:rPr>
        <w:t xml:space="preserve"> </w:t>
      </w:r>
      <w:r w:rsidR="00DC163E" w:rsidRPr="00D743B3">
        <w:rPr>
          <w:rFonts w:asciiTheme="minorHAnsi" w:eastAsia="Times New Roman" w:hAnsiTheme="minorHAnsi" w:cstheme="minorHAnsi"/>
          <w:sz w:val="24"/>
          <w:szCs w:val="24"/>
        </w:rPr>
        <w:t>(v nadaljevanju</w:t>
      </w:r>
      <w:r w:rsidR="00D22D2F" w:rsidRPr="00D743B3">
        <w:rPr>
          <w:rFonts w:asciiTheme="minorHAnsi" w:eastAsia="Times New Roman" w:hAnsiTheme="minorHAnsi" w:cstheme="minorHAnsi"/>
          <w:sz w:val="24"/>
          <w:szCs w:val="24"/>
        </w:rPr>
        <w:t>:</w:t>
      </w:r>
      <w:r w:rsidR="00DC163E" w:rsidRPr="00D743B3">
        <w:rPr>
          <w:rFonts w:asciiTheme="minorHAnsi" w:eastAsia="Times New Roman" w:hAnsiTheme="minorHAnsi" w:cstheme="minorHAnsi"/>
          <w:sz w:val="24"/>
          <w:szCs w:val="24"/>
        </w:rPr>
        <w:t xml:space="preserve"> naročnik)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8A6DE6">
        <w:rPr>
          <w:rFonts w:asciiTheme="minorHAnsi" w:eastAsia="Times New Roman" w:hAnsiTheme="minorHAnsi" w:cstheme="minorHAnsi"/>
          <w:sz w:val="24"/>
          <w:szCs w:val="24"/>
        </w:rPr>
        <w:t xml:space="preserve">izvedbo </w:t>
      </w:r>
      <w:r w:rsidR="008A6DE6" w:rsidRPr="008A6DE6">
        <w:rPr>
          <w:rFonts w:asciiTheme="minorHAnsi" w:eastAsia="Times New Roman" w:hAnsiTheme="minorHAnsi" w:cstheme="minorHAnsi"/>
          <w:sz w:val="24"/>
          <w:szCs w:val="24"/>
        </w:rPr>
        <w:t xml:space="preserve">storitve </w:t>
      </w:r>
      <w:r w:rsidR="00C8369F">
        <w:rPr>
          <w:rFonts w:asciiTheme="minorHAnsi" w:eastAsia="Times New Roman" w:hAnsiTheme="minorHAnsi" w:cstheme="minorHAnsi"/>
          <w:sz w:val="24"/>
          <w:szCs w:val="24"/>
        </w:rPr>
        <w:t xml:space="preserve">vzdrževanja cest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1932C41F" w14:textId="77777777" w:rsidR="00F42738" w:rsidRPr="00D743B3" w:rsidRDefault="00F42738" w:rsidP="00095449">
      <w:pPr>
        <w:jc w:val="both"/>
        <w:rPr>
          <w:rFonts w:asciiTheme="minorHAnsi" w:eastAsia="Times New Roman" w:hAnsiTheme="minorHAnsi" w:cstheme="minorHAnsi"/>
          <w:sz w:val="24"/>
          <w:szCs w:val="24"/>
        </w:rPr>
      </w:pP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17"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rsidP="00A46355">
      <w:pPr>
        <w:pageBreakBefore/>
        <w:widowControl w:val="0"/>
        <w:autoSpaceDE w:val="0"/>
        <w:spacing w:line="213" w:lineRule="exact"/>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2" w:name="_Toc139268042"/>
      <w:r w:rsidRPr="00D743B3">
        <w:rPr>
          <w:rFonts w:asciiTheme="minorHAnsi" w:hAnsiTheme="minorHAnsi" w:cstheme="minorHAnsi"/>
          <w:kern w:val="0"/>
          <w:sz w:val="24"/>
          <w:szCs w:val="24"/>
        </w:rPr>
        <w:t>B) NAVODILA UDELEŽENCEM ZA IZDELAVO PRIJAVE</w:t>
      </w:r>
      <w:bookmarkEnd w:id="2"/>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3" w:name="_Toc139268043"/>
      <w:r w:rsidRPr="00D743B3">
        <w:rPr>
          <w:rFonts w:asciiTheme="minorHAnsi" w:hAnsiTheme="minorHAnsi" w:cstheme="minorHAnsi"/>
          <w:sz w:val="24"/>
          <w:szCs w:val="24"/>
        </w:rPr>
        <w:t>I. SPLOŠNO O RAZPISU</w:t>
      </w:r>
      <w:bookmarkEnd w:id="3"/>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4" w:name="_Toc139268044"/>
      <w:r w:rsidRPr="00D743B3">
        <w:rPr>
          <w:rFonts w:asciiTheme="minorHAnsi" w:hAnsiTheme="minorHAnsi" w:cstheme="minorHAnsi"/>
          <w:sz w:val="24"/>
          <w:szCs w:val="24"/>
        </w:rPr>
        <w:t>1.1 Vrsta postopka</w:t>
      </w:r>
      <w:bookmarkEnd w:id="4"/>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19AA5CEE" w14:textId="550EF1B6" w:rsidR="00360410" w:rsidRPr="00360410" w:rsidRDefault="00360410" w:rsidP="00360410">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V kolikor v </w:t>
      </w:r>
      <w:r w:rsidRPr="00D743B3">
        <w:rPr>
          <w:rFonts w:asciiTheme="minorHAnsi" w:hAnsiTheme="minorHAnsi" w:cstheme="minorHAnsi"/>
          <w:lang w:eastAsia="sl-SI"/>
        </w:rPr>
        <w:t>tej razpisni dokumentaciji</w:t>
      </w:r>
      <w:r>
        <w:rPr>
          <w:rFonts w:asciiTheme="minorHAnsi" w:hAnsiTheme="minorHAnsi" w:cstheme="minorHAnsi"/>
          <w:lang w:eastAsia="sl-SI"/>
        </w:rPr>
        <w:t xml:space="preserve"> ni drugače določeno se izraz gospodarski subjekt uporablja za </w:t>
      </w:r>
      <w:r w:rsidRPr="00726007">
        <w:rPr>
          <w:rFonts w:asciiTheme="minorHAnsi" w:hAnsiTheme="minorHAnsi" w:cstheme="minorHAnsi"/>
          <w:lang w:eastAsia="sl-SI"/>
        </w:rPr>
        <w:t>ponudnika</w:t>
      </w:r>
      <w:r>
        <w:rPr>
          <w:rFonts w:asciiTheme="minorHAnsi" w:hAnsiTheme="minorHAnsi" w:cstheme="minorHAnsi"/>
          <w:lang w:eastAsia="sl-SI"/>
        </w:rPr>
        <w:t xml:space="preserve">, </w:t>
      </w:r>
      <w:r w:rsidRPr="00726007">
        <w:rPr>
          <w:rFonts w:asciiTheme="minorHAnsi" w:hAnsiTheme="minorHAnsi" w:cstheme="minorHAnsi"/>
          <w:lang w:eastAsia="sl-SI"/>
        </w:rPr>
        <w:t>partner</w:t>
      </w:r>
      <w:r>
        <w:rPr>
          <w:rFonts w:asciiTheme="minorHAnsi" w:hAnsiTheme="minorHAnsi" w:cstheme="minorHAnsi"/>
          <w:lang w:eastAsia="sl-SI"/>
        </w:rPr>
        <w:t xml:space="preserve">ja in </w:t>
      </w:r>
      <w:r w:rsidRPr="00726007">
        <w:rPr>
          <w:rFonts w:asciiTheme="minorHAnsi" w:hAnsiTheme="minorHAnsi" w:cstheme="minorHAnsi"/>
          <w:lang w:eastAsia="sl-SI"/>
        </w:rPr>
        <w:t>podizvajal</w:t>
      </w:r>
      <w:r>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5" w:name="_Toc139268045"/>
      <w:r w:rsidRPr="00D743B3">
        <w:rPr>
          <w:rFonts w:asciiTheme="minorHAnsi" w:hAnsiTheme="minorHAnsi" w:cstheme="minorHAnsi"/>
          <w:sz w:val="24"/>
          <w:szCs w:val="24"/>
        </w:rPr>
        <w:t>1.2 Opis predmeta naročila</w:t>
      </w:r>
      <w:bookmarkEnd w:id="5"/>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17D9C1A9" w14:textId="2617C4EF" w:rsidR="00F60A4C" w:rsidRPr="00F60A4C" w:rsidRDefault="00F60A4C" w:rsidP="00F4053A">
      <w:pPr>
        <w:widowControl w:val="0"/>
        <w:autoSpaceDE w:val="0"/>
        <w:spacing w:line="266" w:lineRule="exact"/>
        <w:ind w:left="284"/>
        <w:jc w:val="both"/>
        <w:rPr>
          <w:rFonts w:asciiTheme="minorHAnsi" w:hAnsiTheme="minorHAnsi" w:cstheme="minorHAnsi"/>
          <w:sz w:val="24"/>
          <w:szCs w:val="24"/>
        </w:rPr>
      </w:pPr>
      <w:r w:rsidRPr="00F60A4C">
        <w:rPr>
          <w:rFonts w:asciiTheme="minorHAnsi" w:hAnsiTheme="minorHAnsi" w:cstheme="minorHAnsi"/>
          <w:sz w:val="24"/>
          <w:szCs w:val="24"/>
        </w:rPr>
        <w:t xml:space="preserve">Predmet </w:t>
      </w:r>
      <w:r w:rsidR="00F4053A">
        <w:rPr>
          <w:rFonts w:asciiTheme="minorHAnsi" w:hAnsiTheme="minorHAnsi" w:cstheme="minorHAnsi"/>
          <w:sz w:val="24"/>
          <w:szCs w:val="24"/>
        </w:rPr>
        <w:t>javnega naročila je:</w:t>
      </w:r>
    </w:p>
    <w:p w14:paraId="17E72C7D" w14:textId="77777777" w:rsidR="00F60A4C" w:rsidRPr="00F60A4C" w:rsidRDefault="00F60A4C" w:rsidP="00F60A4C">
      <w:pPr>
        <w:autoSpaceDE w:val="0"/>
        <w:autoSpaceDN w:val="0"/>
        <w:adjustRightInd w:val="0"/>
        <w:jc w:val="both"/>
        <w:rPr>
          <w:rFonts w:asciiTheme="minorHAnsi" w:hAnsiTheme="minorHAnsi" w:cstheme="minorHAnsi"/>
          <w:sz w:val="24"/>
          <w:szCs w:val="24"/>
        </w:rPr>
      </w:pPr>
    </w:p>
    <w:p w14:paraId="1AA284D0" w14:textId="78EAC6D5" w:rsidR="00F60A4C" w:rsidRPr="00F60A4C" w:rsidRDefault="00F60A4C" w:rsidP="00F60A4C">
      <w:pPr>
        <w:numPr>
          <w:ilvl w:val="0"/>
          <w:numId w:val="38"/>
        </w:numPr>
        <w:suppressAutoHyphens w:val="0"/>
        <w:autoSpaceDE w:val="0"/>
        <w:autoSpaceDN w:val="0"/>
        <w:adjustRightInd w:val="0"/>
        <w:jc w:val="both"/>
        <w:rPr>
          <w:rFonts w:asciiTheme="minorHAnsi" w:hAnsiTheme="minorHAnsi" w:cstheme="minorHAnsi"/>
          <w:sz w:val="24"/>
          <w:szCs w:val="24"/>
        </w:rPr>
      </w:pPr>
      <w:r w:rsidRPr="00F60A4C">
        <w:rPr>
          <w:rFonts w:asciiTheme="minorHAnsi" w:hAnsiTheme="minorHAnsi" w:cstheme="minorHAnsi"/>
          <w:sz w:val="24"/>
          <w:szCs w:val="24"/>
        </w:rPr>
        <w:t>letno in zimsko vzdrževanje občinskih cest v Občini Lendava;</w:t>
      </w:r>
    </w:p>
    <w:p w14:paraId="67CDEB63" w14:textId="7025BF5E" w:rsidR="00F60A4C" w:rsidRPr="00F60A4C" w:rsidRDefault="00F60A4C" w:rsidP="00F60A4C">
      <w:pPr>
        <w:numPr>
          <w:ilvl w:val="0"/>
          <w:numId w:val="38"/>
        </w:numPr>
        <w:suppressAutoHyphens w:val="0"/>
        <w:autoSpaceDE w:val="0"/>
        <w:autoSpaceDN w:val="0"/>
        <w:adjustRightInd w:val="0"/>
        <w:jc w:val="both"/>
        <w:rPr>
          <w:rFonts w:asciiTheme="minorHAnsi" w:hAnsiTheme="minorHAnsi" w:cstheme="minorHAnsi"/>
          <w:sz w:val="24"/>
          <w:szCs w:val="24"/>
        </w:rPr>
      </w:pPr>
      <w:r w:rsidRPr="00F60A4C">
        <w:rPr>
          <w:rFonts w:asciiTheme="minorHAnsi" w:hAnsiTheme="minorHAnsi" w:cstheme="minorHAnsi"/>
          <w:sz w:val="24"/>
          <w:szCs w:val="24"/>
        </w:rPr>
        <w:t xml:space="preserve">zimsko vzdrževanje gričevnatih in nižinskih cest in stez na območju Dolga Vas, Lendavske Gorice, Dolgovaške Gorice, Mostje, Genterovci; </w:t>
      </w:r>
      <w:r w:rsidR="0084716B" w:rsidRPr="00F4053A">
        <w:rPr>
          <w:rFonts w:asciiTheme="minorHAnsi" w:hAnsiTheme="minorHAnsi" w:cstheme="minorHAnsi"/>
          <w:sz w:val="24"/>
          <w:szCs w:val="24"/>
        </w:rPr>
        <w:t>46</w:t>
      </w:r>
      <w:r w:rsidRPr="00F4053A">
        <w:rPr>
          <w:rFonts w:asciiTheme="minorHAnsi" w:hAnsiTheme="minorHAnsi" w:cstheme="minorHAnsi"/>
          <w:sz w:val="24"/>
          <w:szCs w:val="24"/>
        </w:rPr>
        <w:t>,</w:t>
      </w:r>
      <w:r w:rsidR="0084716B" w:rsidRPr="00F4053A">
        <w:rPr>
          <w:rFonts w:asciiTheme="minorHAnsi" w:hAnsiTheme="minorHAnsi" w:cstheme="minorHAnsi"/>
          <w:sz w:val="24"/>
          <w:szCs w:val="24"/>
        </w:rPr>
        <w:t>5</w:t>
      </w:r>
      <w:r w:rsidRPr="00F4053A">
        <w:rPr>
          <w:rFonts w:asciiTheme="minorHAnsi" w:hAnsiTheme="minorHAnsi" w:cstheme="minorHAnsi"/>
          <w:sz w:val="24"/>
          <w:szCs w:val="24"/>
        </w:rPr>
        <w:t>9 km cest  in 5,18 km stez;</w:t>
      </w:r>
    </w:p>
    <w:p w14:paraId="61CC2E46" w14:textId="752943FA" w:rsidR="00F60A4C" w:rsidRPr="00F60A4C" w:rsidRDefault="00F60A4C" w:rsidP="00F60A4C">
      <w:pPr>
        <w:numPr>
          <w:ilvl w:val="0"/>
          <w:numId w:val="38"/>
        </w:numPr>
        <w:suppressAutoHyphens w:val="0"/>
        <w:autoSpaceDE w:val="0"/>
        <w:autoSpaceDN w:val="0"/>
        <w:adjustRightInd w:val="0"/>
        <w:jc w:val="both"/>
        <w:rPr>
          <w:rFonts w:asciiTheme="minorHAnsi" w:hAnsiTheme="minorHAnsi" w:cstheme="minorHAnsi"/>
          <w:sz w:val="24"/>
          <w:szCs w:val="24"/>
        </w:rPr>
      </w:pPr>
      <w:r w:rsidRPr="00F60A4C">
        <w:rPr>
          <w:rFonts w:asciiTheme="minorHAnsi" w:hAnsiTheme="minorHAnsi" w:cstheme="minorHAnsi"/>
          <w:sz w:val="24"/>
          <w:szCs w:val="24"/>
        </w:rPr>
        <w:t>zimsko vzdrževanje gričevnatih in nižinskih cest na območju Čentiba, Dolina, Pince, Gornji in Dolnji Lakoš</w:t>
      </w:r>
      <w:r w:rsidR="00005969">
        <w:rPr>
          <w:rFonts w:asciiTheme="minorHAnsi" w:hAnsiTheme="minorHAnsi" w:cstheme="minorHAnsi"/>
          <w:sz w:val="24"/>
          <w:szCs w:val="24"/>
        </w:rPr>
        <w:t>,</w:t>
      </w:r>
      <w:r w:rsidRPr="00F60A4C">
        <w:rPr>
          <w:rFonts w:asciiTheme="minorHAnsi" w:hAnsiTheme="minorHAnsi" w:cstheme="minorHAnsi"/>
          <w:sz w:val="24"/>
          <w:szCs w:val="24"/>
        </w:rPr>
        <w:t xml:space="preserve"> </w:t>
      </w:r>
      <w:r w:rsidRPr="00F4053A">
        <w:rPr>
          <w:rFonts w:asciiTheme="minorHAnsi" w:hAnsiTheme="minorHAnsi" w:cstheme="minorHAnsi"/>
          <w:sz w:val="24"/>
          <w:szCs w:val="24"/>
        </w:rPr>
        <w:t>21,05 km cest;</w:t>
      </w:r>
    </w:p>
    <w:p w14:paraId="71181030" w14:textId="732B5FDF" w:rsidR="00F60A4C" w:rsidRPr="00F60A4C" w:rsidRDefault="00F60A4C" w:rsidP="00F60A4C">
      <w:pPr>
        <w:numPr>
          <w:ilvl w:val="0"/>
          <w:numId w:val="38"/>
        </w:numPr>
        <w:suppressAutoHyphens w:val="0"/>
        <w:autoSpaceDE w:val="0"/>
        <w:autoSpaceDN w:val="0"/>
        <w:adjustRightInd w:val="0"/>
        <w:jc w:val="both"/>
        <w:rPr>
          <w:rFonts w:asciiTheme="minorHAnsi" w:hAnsiTheme="minorHAnsi" w:cstheme="minorHAnsi"/>
          <w:sz w:val="24"/>
          <w:szCs w:val="24"/>
        </w:rPr>
      </w:pPr>
      <w:r w:rsidRPr="00F60A4C">
        <w:rPr>
          <w:rFonts w:asciiTheme="minorHAnsi" w:hAnsiTheme="minorHAnsi" w:cstheme="minorHAnsi"/>
          <w:sz w:val="24"/>
          <w:szCs w:val="24"/>
        </w:rPr>
        <w:t xml:space="preserve">zimsko vzdrževanje cest, stez in pločnikov na območju Lendava-Kolodvorska ulica, Mlinska ulica, Župančičeva ulica, železniška postaja; Kapca, Kot , Hotiza, Gaberje; </w:t>
      </w:r>
      <w:r w:rsidRPr="00F4053A">
        <w:rPr>
          <w:rFonts w:asciiTheme="minorHAnsi" w:hAnsiTheme="minorHAnsi" w:cstheme="minorHAnsi"/>
          <w:sz w:val="24"/>
          <w:szCs w:val="24"/>
        </w:rPr>
        <w:t>ceste 21,81 km, steze in pločniki 10,05 km;</w:t>
      </w:r>
    </w:p>
    <w:p w14:paraId="6FB80ADC" w14:textId="6209EF69" w:rsidR="00F60A4C" w:rsidRDefault="00F60A4C" w:rsidP="00F4053A">
      <w:pPr>
        <w:numPr>
          <w:ilvl w:val="0"/>
          <w:numId w:val="38"/>
        </w:numPr>
        <w:suppressAutoHyphens w:val="0"/>
        <w:autoSpaceDE w:val="0"/>
        <w:autoSpaceDN w:val="0"/>
        <w:adjustRightInd w:val="0"/>
        <w:jc w:val="both"/>
        <w:rPr>
          <w:rFonts w:asciiTheme="minorHAnsi" w:hAnsiTheme="minorHAnsi" w:cstheme="minorHAnsi"/>
          <w:sz w:val="24"/>
          <w:szCs w:val="24"/>
        </w:rPr>
      </w:pPr>
      <w:r w:rsidRPr="00F4053A">
        <w:rPr>
          <w:rFonts w:asciiTheme="minorHAnsi" w:hAnsiTheme="minorHAnsi" w:cstheme="minorHAnsi"/>
          <w:sz w:val="24"/>
          <w:szCs w:val="24"/>
        </w:rPr>
        <w:t>zimsko vzdrževanje pločnikov na relaciji Dolnji Lakoš – Gaberje, Hotiza-Ložič, Lipa-Trimlini, Kapca in ostalo v skupni dolžini 14,67 km</w:t>
      </w:r>
      <w:r w:rsidR="00F4053A">
        <w:rPr>
          <w:rFonts w:asciiTheme="minorHAnsi" w:hAnsiTheme="minorHAnsi" w:cstheme="minorHAnsi"/>
          <w:sz w:val="24"/>
          <w:szCs w:val="24"/>
        </w:rPr>
        <w:t>,</w:t>
      </w:r>
    </w:p>
    <w:p w14:paraId="5E9C3AE9" w14:textId="77777777" w:rsidR="00F4053A" w:rsidRDefault="00F4053A" w:rsidP="00F4053A">
      <w:pPr>
        <w:suppressAutoHyphens w:val="0"/>
        <w:autoSpaceDE w:val="0"/>
        <w:autoSpaceDN w:val="0"/>
        <w:adjustRightInd w:val="0"/>
        <w:ind w:left="720"/>
        <w:jc w:val="both"/>
        <w:rPr>
          <w:rFonts w:asciiTheme="minorHAnsi" w:hAnsiTheme="minorHAnsi" w:cstheme="minorHAnsi"/>
          <w:sz w:val="24"/>
          <w:szCs w:val="24"/>
        </w:rPr>
      </w:pPr>
    </w:p>
    <w:p w14:paraId="7A8B4801" w14:textId="1A0C5436" w:rsidR="00F4053A" w:rsidRPr="00F4053A" w:rsidRDefault="00F4053A" w:rsidP="00F4053A">
      <w:pPr>
        <w:suppressAutoHyphens w:val="0"/>
        <w:autoSpaceDE w:val="0"/>
        <w:autoSpaceDN w:val="0"/>
        <w:adjustRightInd w:val="0"/>
        <w:ind w:left="720"/>
        <w:jc w:val="both"/>
        <w:rPr>
          <w:rFonts w:asciiTheme="minorHAnsi" w:hAnsiTheme="minorHAnsi" w:cstheme="minorHAnsi"/>
          <w:sz w:val="24"/>
          <w:szCs w:val="24"/>
        </w:rPr>
      </w:pPr>
      <w:r>
        <w:rPr>
          <w:rFonts w:asciiTheme="minorHAnsi" w:hAnsiTheme="minorHAnsi" w:cstheme="minorHAnsi"/>
          <w:sz w:val="24"/>
          <w:szCs w:val="24"/>
        </w:rPr>
        <w:t xml:space="preserve">za obdobje </w:t>
      </w:r>
      <w:r w:rsidRPr="00F4053A">
        <w:rPr>
          <w:rFonts w:asciiTheme="minorHAnsi" w:hAnsiTheme="minorHAnsi" w:cstheme="minorHAnsi"/>
          <w:b/>
          <w:bCs/>
          <w:sz w:val="24"/>
          <w:szCs w:val="24"/>
        </w:rPr>
        <w:t>do 31.12.2026.</w:t>
      </w:r>
    </w:p>
    <w:p w14:paraId="5635204F" w14:textId="77777777" w:rsidR="00F60A4C" w:rsidRPr="00DC7D48" w:rsidRDefault="00F60A4C" w:rsidP="00F4053A">
      <w:pPr>
        <w:widowControl w:val="0"/>
        <w:autoSpaceDE w:val="0"/>
        <w:spacing w:line="266" w:lineRule="exact"/>
        <w:jc w:val="both"/>
        <w:rPr>
          <w:rFonts w:asciiTheme="minorHAnsi" w:hAnsiTheme="minorHAnsi" w:cstheme="minorHAnsi"/>
          <w:sz w:val="24"/>
          <w:szCs w:val="24"/>
        </w:rPr>
      </w:pPr>
    </w:p>
    <w:p w14:paraId="4F256B70" w14:textId="66BAA9CD" w:rsidR="00F60A4C" w:rsidRPr="00F60A4C" w:rsidRDefault="00F60A4C" w:rsidP="00DC7D48">
      <w:pPr>
        <w:widowControl w:val="0"/>
        <w:autoSpaceDE w:val="0"/>
        <w:spacing w:line="266" w:lineRule="exact"/>
        <w:ind w:left="284"/>
        <w:jc w:val="both"/>
        <w:rPr>
          <w:rFonts w:asciiTheme="minorHAnsi" w:hAnsiTheme="minorHAnsi" w:cstheme="minorHAnsi"/>
          <w:sz w:val="24"/>
          <w:szCs w:val="24"/>
        </w:rPr>
      </w:pPr>
      <w:r w:rsidRPr="00F60A4C">
        <w:rPr>
          <w:rFonts w:asciiTheme="minorHAnsi" w:hAnsiTheme="minorHAnsi" w:cstheme="minorHAnsi"/>
          <w:sz w:val="24"/>
          <w:szCs w:val="24"/>
        </w:rPr>
        <w:t xml:space="preserve">Vzdrževanje občinskih cest </w:t>
      </w:r>
      <w:r w:rsidR="00F4053A">
        <w:rPr>
          <w:rFonts w:asciiTheme="minorHAnsi" w:hAnsiTheme="minorHAnsi" w:cstheme="minorHAnsi"/>
          <w:sz w:val="24"/>
          <w:szCs w:val="24"/>
        </w:rPr>
        <w:t>zajema naslednje storitve:</w:t>
      </w:r>
    </w:p>
    <w:p w14:paraId="69979861" w14:textId="77777777" w:rsidR="00F60A4C" w:rsidRPr="00F60A4C" w:rsidRDefault="00F60A4C" w:rsidP="00F60A4C">
      <w:pPr>
        <w:autoSpaceDE w:val="0"/>
        <w:autoSpaceDN w:val="0"/>
        <w:adjustRightInd w:val="0"/>
        <w:jc w:val="both"/>
        <w:rPr>
          <w:rFonts w:asciiTheme="minorHAnsi" w:hAnsiTheme="minorHAnsi" w:cstheme="minorHAnsi"/>
          <w:sz w:val="24"/>
          <w:szCs w:val="24"/>
        </w:rPr>
      </w:pPr>
    </w:p>
    <w:p w14:paraId="77BDA244"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čiščenje jarkov - strojno od 0 do 0,5 m</w:t>
      </w:r>
      <w:r w:rsidRPr="00F60A4C">
        <w:rPr>
          <w:rFonts w:asciiTheme="minorHAnsi" w:hAnsiTheme="minorHAnsi" w:cstheme="minorHAnsi"/>
          <w:color w:val="000000"/>
          <w:vertAlign w:val="superscript"/>
        </w:rPr>
        <w:t>3</w:t>
      </w:r>
      <w:r w:rsidRPr="00F60A4C">
        <w:rPr>
          <w:rFonts w:asciiTheme="minorHAnsi" w:hAnsiTheme="minorHAnsi" w:cstheme="minorHAnsi"/>
          <w:color w:val="000000"/>
        </w:rPr>
        <w:t>/m;</w:t>
      </w:r>
    </w:p>
    <w:p w14:paraId="41071386"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izkop zasutih jarkov - strojno 0,5-0,75 m</w:t>
      </w:r>
      <w:r w:rsidRPr="00F60A4C">
        <w:rPr>
          <w:rFonts w:asciiTheme="minorHAnsi" w:hAnsiTheme="minorHAnsi" w:cstheme="minorHAnsi"/>
          <w:color w:val="000000"/>
          <w:vertAlign w:val="superscript"/>
        </w:rPr>
        <w:t>3</w:t>
      </w:r>
      <w:r w:rsidRPr="00F60A4C">
        <w:rPr>
          <w:rFonts w:asciiTheme="minorHAnsi" w:hAnsiTheme="minorHAnsi" w:cstheme="minorHAnsi"/>
          <w:color w:val="000000"/>
        </w:rPr>
        <w:t>/m;</w:t>
      </w:r>
    </w:p>
    <w:p w14:paraId="4784C93B"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košnja trave v cestnem svetu – strojno;</w:t>
      </w:r>
    </w:p>
    <w:p w14:paraId="4C28B633"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popravilo bankin - strojno z grederjem;</w:t>
      </w:r>
    </w:p>
    <w:p w14:paraId="50E28D3B"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gramoziranje makadamskih vozišč ;</w:t>
      </w:r>
    </w:p>
    <w:p w14:paraId="1E50EDF2"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zalivanje asfaltnih razpok;</w:t>
      </w:r>
    </w:p>
    <w:p w14:paraId="21C52AC4"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izgradnja asfaltnih muld (širine 0,3 - 0,5 m) za zagotovitev odvajanja meteornih voda;</w:t>
      </w:r>
    </w:p>
    <w:p w14:paraId="2406707B"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AC 11 surf B 50/70 A3 Dobava in dovoz asfaltne mase (pokrito) s tovornim vozilom, vgraditev asfalta s finišerjem in potrebnim utrjevanjem-valjanjem ( v debelini do 5 cm za območja do 200 m</w:t>
      </w:r>
      <w:r w:rsidRPr="00F60A4C">
        <w:rPr>
          <w:rFonts w:asciiTheme="minorHAnsi" w:hAnsiTheme="minorHAnsi" w:cstheme="minorHAnsi"/>
          <w:color w:val="000000"/>
          <w:vertAlign w:val="superscript"/>
        </w:rPr>
        <w:t>2</w:t>
      </w:r>
      <w:r w:rsidRPr="00F60A4C">
        <w:rPr>
          <w:rFonts w:asciiTheme="minorHAnsi" w:hAnsiTheme="minorHAnsi" w:cstheme="minorHAnsi"/>
          <w:color w:val="000000"/>
        </w:rPr>
        <w:t>);</w:t>
      </w:r>
    </w:p>
    <w:p w14:paraId="2615D8E8"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AC 8 surf B 50/70 A3 Dobava in dovoz asfaltne mase (pokrito) s tovornim vozilom, vgraditev asfalta s finišerjem in potrebnim utrjevanjem-valjanjem ( v debelini do 4 cm za območja do 200 m</w:t>
      </w:r>
      <w:r w:rsidRPr="00F60A4C">
        <w:rPr>
          <w:rFonts w:asciiTheme="minorHAnsi" w:hAnsiTheme="minorHAnsi" w:cstheme="minorHAnsi"/>
          <w:color w:val="000000"/>
          <w:vertAlign w:val="superscript"/>
        </w:rPr>
        <w:t>2</w:t>
      </w:r>
      <w:r w:rsidRPr="00F60A4C">
        <w:rPr>
          <w:rFonts w:asciiTheme="minorHAnsi" w:hAnsiTheme="minorHAnsi" w:cstheme="minorHAnsi"/>
          <w:color w:val="000000"/>
        </w:rPr>
        <w:t>);</w:t>
      </w:r>
    </w:p>
    <w:p w14:paraId="2F2EF4EE"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strojno rezkanje obstoječega asfalta;</w:t>
      </w:r>
    </w:p>
    <w:p w14:paraId="37770E3A"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pobrizg z emulzijo;</w:t>
      </w:r>
    </w:p>
    <w:p w14:paraId="6D6990A6"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pluženje (gričevnati del – ceste; nižinski del – ceste; javne poti za kolesarje in pešce; trgi in skupne prometne površine (prehodi, stopnišča, parkirišča);</w:t>
      </w:r>
    </w:p>
    <w:p w14:paraId="05DF1862" w14:textId="77777777" w:rsidR="00F60A4C" w:rsidRPr="00F60A4C" w:rsidRDefault="00F60A4C" w:rsidP="00F60A4C">
      <w:pPr>
        <w:pStyle w:val="Telobesedila"/>
        <w:numPr>
          <w:ilvl w:val="0"/>
          <w:numId w:val="37"/>
        </w:numPr>
        <w:suppressAutoHyphens w:val="0"/>
        <w:jc w:val="both"/>
        <w:rPr>
          <w:rFonts w:asciiTheme="minorHAnsi" w:hAnsiTheme="minorHAnsi" w:cstheme="minorHAnsi"/>
          <w:color w:val="000000"/>
        </w:rPr>
      </w:pPr>
      <w:r w:rsidRPr="00F60A4C">
        <w:rPr>
          <w:rFonts w:asciiTheme="minorHAnsi" w:hAnsiTheme="minorHAnsi" w:cstheme="minorHAnsi"/>
          <w:color w:val="000000"/>
        </w:rPr>
        <w:t>posipanje poledice (gričevnati del – ceste, nižinski del – ceste, javne poti za kolesarje in pešce, trgi in skupne prometne površine (prehodi, stopnišča, parkirišča).</w:t>
      </w:r>
    </w:p>
    <w:p w14:paraId="5AB7269D" w14:textId="77777777" w:rsidR="00F60A4C" w:rsidRPr="00F60A4C" w:rsidRDefault="00F60A4C" w:rsidP="00F60A4C">
      <w:pPr>
        <w:jc w:val="both"/>
        <w:rPr>
          <w:rFonts w:asciiTheme="minorHAnsi" w:hAnsiTheme="minorHAnsi" w:cstheme="minorHAnsi"/>
          <w:sz w:val="24"/>
          <w:szCs w:val="24"/>
        </w:rPr>
      </w:pPr>
    </w:p>
    <w:p w14:paraId="3F514C06" w14:textId="5D893ED5" w:rsidR="00F60A4C" w:rsidRDefault="00F60A4C" w:rsidP="00DC7D48">
      <w:pPr>
        <w:widowControl w:val="0"/>
        <w:autoSpaceDE w:val="0"/>
        <w:spacing w:line="266" w:lineRule="exact"/>
        <w:ind w:left="284"/>
        <w:jc w:val="both"/>
        <w:rPr>
          <w:rFonts w:asciiTheme="minorHAnsi" w:hAnsiTheme="minorHAnsi" w:cstheme="minorHAnsi"/>
          <w:sz w:val="24"/>
          <w:szCs w:val="24"/>
        </w:rPr>
      </w:pPr>
      <w:r w:rsidRPr="00F60A4C">
        <w:rPr>
          <w:rFonts w:asciiTheme="minorHAnsi" w:hAnsiTheme="minorHAnsi" w:cstheme="minorHAnsi"/>
          <w:sz w:val="24"/>
          <w:szCs w:val="24"/>
        </w:rPr>
        <w:t>Ponudbene cene mora vsebovati stroške odvoza trave, zemlje in ostalega odpadnega materiala na deponijo,</w:t>
      </w:r>
      <w:r w:rsidR="00B97296">
        <w:rPr>
          <w:rFonts w:asciiTheme="minorHAnsi" w:hAnsiTheme="minorHAnsi" w:cstheme="minorHAnsi"/>
          <w:sz w:val="24"/>
          <w:szCs w:val="24"/>
        </w:rPr>
        <w:t xml:space="preserve"> </w:t>
      </w:r>
      <w:r w:rsidRPr="00F60A4C">
        <w:rPr>
          <w:rFonts w:asciiTheme="minorHAnsi" w:hAnsiTheme="minorHAnsi" w:cstheme="minorHAnsi"/>
          <w:sz w:val="24"/>
          <w:szCs w:val="24"/>
        </w:rPr>
        <w:t>morebitna pripravljalna dela (zapore cest). Posipni material zagotavlja naročnik, ki ga dobavlja na deponijo izvajalca.</w:t>
      </w:r>
    </w:p>
    <w:p w14:paraId="4CC03BC0" w14:textId="77777777" w:rsidR="00182571" w:rsidRDefault="00182571" w:rsidP="00DC7D48">
      <w:pPr>
        <w:widowControl w:val="0"/>
        <w:autoSpaceDE w:val="0"/>
        <w:spacing w:line="266" w:lineRule="exact"/>
        <w:ind w:left="284"/>
        <w:jc w:val="both"/>
        <w:rPr>
          <w:rFonts w:asciiTheme="minorHAnsi" w:hAnsiTheme="minorHAnsi" w:cstheme="minorHAnsi"/>
          <w:sz w:val="24"/>
          <w:szCs w:val="24"/>
        </w:rPr>
      </w:pPr>
    </w:p>
    <w:p w14:paraId="56BD5347" w14:textId="5577E07F" w:rsidR="00182571" w:rsidRDefault="00182571" w:rsidP="00DC7D48">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primeru izvajanje zimske službe oz. v primeru intervencij mora ponudnik zagotavljati izvedbo v roku 30 min od prejetega naročila.</w:t>
      </w:r>
    </w:p>
    <w:p w14:paraId="5C7E8FD3" w14:textId="77777777" w:rsidR="00182571" w:rsidRPr="00F60A4C" w:rsidRDefault="00182571" w:rsidP="00DC7D48">
      <w:pPr>
        <w:widowControl w:val="0"/>
        <w:autoSpaceDE w:val="0"/>
        <w:spacing w:line="266" w:lineRule="exact"/>
        <w:ind w:left="284"/>
        <w:jc w:val="both"/>
        <w:rPr>
          <w:rFonts w:asciiTheme="minorHAnsi" w:hAnsiTheme="minorHAnsi" w:cstheme="minorHAnsi"/>
          <w:sz w:val="24"/>
          <w:szCs w:val="24"/>
        </w:rPr>
      </w:pPr>
    </w:p>
    <w:p w14:paraId="55601446" w14:textId="77777777" w:rsidR="00095449" w:rsidRPr="00F60A4C" w:rsidRDefault="00095449" w:rsidP="007211DA">
      <w:pPr>
        <w:pStyle w:val="Telobesedila"/>
        <w:jc w:val="both"/>
        <w:rPr>
          <w:rFonts w:asciiTheme="minorHAnsi" w:hAnsiTheme="minorHAnsi" w:cstheme="minorHAnsi"/>
          <w:lang w:eastAsia="sl-SI"/>
        </w:rPr>
      </w:pPr>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6" w:name="_Toc139268046"/>
      <w:r w:rsidRPr="00D743B3">
        <w:rPr>
          <w:rFonts w:asciiTheme="minorHAnsi" w:hAnsiTheme="minorHAnsi" w:cstheme="minorHAnsi"/>
          <w:sz w:val="24"/>
          <w:szCs w:val="24"/>
        </w:rPr>
        <w:t>1.3 Veljavnost ponudbe</w:t>
      </w:r>
      <w:bookmarkEnd w:id="6"/>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7" w:name="_Toc139268047"/>
      <w:r w:rsidRPr="00D743B3">
        <w:rPr>
          <w:rFonts w:asciiTheme="minorHAnsi" w:hAnsiTheme="minorHAnsi" w:cstheme="minorHAnsi"/>
          <w:sz w:val="24"/>
          <w:szCs w:val="24"/>
        </w:rPr>
        <w:t>1.4 Pojasnila in dopolnitev razpisne dokumentacije</w:t>
      </w:r>
      <w:bookmarkEnd w:id="7"/>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8" w:name="_Toc139268048"/>
      <w:r w:rsidRPr="00D743B3">
        <w:rPr>
          <w:rFonts w:asciiTheme="minorHAnsi" w:hAnsiTheme="minorHAnsi" w:cstheme="minorHAnsi"/>
          <w:sz w:val="24"/>
          <w:szCs w:val="24"/>
        </w:rPr>
        <w:t>1.5 Sodelovanje na razpisu</w:t>
      </w:r>
      <w:bookmarkEnd w:id="8"/>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9" w:name="_Toc139268049"/>
      <w:r w:rsidRPr="00D743B3">
        <w:rPr>
          <w:rFonts w:asciiTheme="minorHAnsi" w:hAnsiTheme="minorHAnsi" w:cstheme="minorHAnsi"/>
          <w:sz w:val="24"/>
          <w:szCs w:val="24"/>
        </w:rPr>
        <w:t>1.6 Pravilna prijava</w:t>
      </w:r>
      <w:bookmarkEnd w:id="9"/>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18"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19"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1"/>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0"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1CD179E2"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bookmarkStart w:id="10" w:name="_Hlk139875039"/>
      <w:r w:rsidRPr="00D743B3">
        <w:rPr>
          <w:rFonts w:asciiTheme="minorHAnsi" w:hAnsiTheme="minorHAnsi" w:cstheme="minorHAnsi"/>
          <w:b/>
          <w:bCs/>
          <w:sz w:val="24"/>
          <w:szCs w:val="24"/>
        </w:rPr>
        <w:t>Obrazec predračun in ponudba (OBR-1, PONUDBA);</w:t>
      </w:r>
    </w:p>
    <w:p w14:paraId="2B3D8E99"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Pr="007871BB" w:rsidRDefault="00632060" w:rsidP="007871BB">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4807C325" w14:textId="64D4B3AE" w:rsidR="00B6559B" w:rsidRPr="00722F0B" w:rsidRDefault="00632060" w:rsidP="00722F0B">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r w:rsidR="00722F0B">
        <w:rPr>
          <w:rFonts w:asciiTheme="minorHAnsi" w:hAnsiTheme="minorHAnsi" w:cstheme="minorHAnsi"/>
          <w:b/>
          <w:bCs/>
          <w:sz w:val="24"/>
          <w:szCs w:val="24"/>
        </w:rPr>
        <w:t>.</w:t>
      </w:r>
    </w:p>
    <w:bookmarkEnd w:id="10"/>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69ADD75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zahtevana dokazila, ki so </w:t>
      </w:r>
      <w:r w:rsidR="00142B62">
        <w:rPr>
          <w:rFonts w:asciiTheme="minorHAnsi" w:hAnsiTheme="minorHAnsi" w:cstheme="minorHAnsi"/>
          <w:sz w:val="24"/>
          <w:szCs w:val="24"/>
        </w:rPr>
        <w:t xml:space="preserve">morebiti </w:t>
      </w:r>
      <w:r w:rsidR="00632060" w:rsidRPr="00D743B3">
        <w:rPr>
          <w:rFonts w:asciiTheme="minorHAnsi" w:hAnsiTheme="minorHAnsi" w:cstheme="minorHAnsi"/>
          <w:sz w:val="24"/>
          <w:szCs w:val="24"/>
        </w:rPr>
        <w:t>navedena v 7. členu razpisne dokumentacije.</w:t>
      </w:r>
    </w:p>
    <w:p w14:paraId="3C16FBE8" w14:textId="77777777" w:rsidR="001405A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10769D1B" w14:textId="77777777" w:rsidR="00360410" w:rsidRPr="00D743B3" w:rsidRDefault="00360410"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11" w:name="_Toc139268050"/>
      <w:r w:rsidRPr="00D743B3">
        <w:rPr>
          <w:rFonts w:asciiTheme="minorHAnsi" w:hAnsiTheme="minorHAnsi" w:cstheme="minorHAnsi"/>
          <w:sz w:val="24"/>
          <w:szCs w:val="24"/>
        </w:rPr>
        <w:t>1.7 Pogoji za priznanje sposobnosti</w:t>
      </w:r>
      <w:bookmarkEnd w:id="11"/>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1"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3690384" w14:textId="77777777" w:rsidR="0095032B" w:rsidRPr="00D743B3" w:rsidRDefault="0095032B" w:rsidP="00F42738">
      <w:pPr>
        <w:widowControl w:val="0"/>
        <w:spacing w:line="266" w:lineRule="exact"/>
        <w:jc w:val="both"/>
        <w:rPr>
          <w:rFonts w:asciiTheme="minorHAnsi" w:hAnsiTheme="minorHAnsi" w:cstheme="minorHAnsi"/>
          <w:i/>
          <w:sz w:val="24"/>
          <w:szCs w:val="24"/>
        </w:rPr>
      </w:pP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5BE1C5DC"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7F708141"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1A1B8FE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2E6B688E" w14:textId="77777777" w:rsidR="00360410" w:rsidRDefault="00360410" w:rsidP="00360410">
      <w:pPr>
        <w:widowControl w:val="0"/>
        <w:spacing w:line="266" w:lineRule="exact"/>
        <w:jc w:val="both"/>
        <w:rPr>
          <w:rFonts w:asciiTheme="minorHAnsi" w:hAnsiTheme="minorHAnsi" w:cstheme="minorHAnsi"/>
          <w:i/>
          <w:sz w:val="24"/>
          <w:szCs w:val="24"/>
        </w:rPr>
      </w:pPr>
    </w:p>
    <w:p w14:paraId="6996E3CE"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CAE35F8"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225946A9" w14:textId="77777777" w:rsidR="00360410"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55F87385" w14:textId="77777777" w:rsidR="00360410" w:rsidRPr="00043F4C" w:rsidRDefault="00360410" w:rsidP="00360410">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3774A303"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109E80EF"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2BC5184F" w14:textId="77777777" w:rsidR="00360410" w:rsidRDefault="00360410" w:rsidP="00360410">
      <w:pPr>
        <w:widowControl w:val="0"/>
        <w:spacing w:line="266" w:lineRule="exact"/>
        <w:jc w:val="both"/>
        <w:rPr>
          <w:rFonts w:asciiTheme="minorHAnsi" w:hAnsiTheme="minorHAnsi" w:cstheme="minorHAnsi"/>
          <w:i/>
          <w:sz w:val="24"/>
          <w:szCs w:val="24"/>
        </w:rPr>
      </w:pPr>
    </w:p>
    <w:p w14:paraId="43424D1D"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1953723"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34711F3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72C86C15" w14:textId="77777777" w:rsidR="00360410" w:rsidRPr="00D743B3" w:rsidRDefault="00360410" w:rsidP="00360410">
      <w:pPr>
        <w:widowControl w:val="0"/>
        <w:spacing w:line="266" w:lineRule="exact"/>
        <w:jc w:val="both"/>
        <w:rPr>
          <w:rFonts w:asciiTheme="minorHAnsi" w:hAnsiTheme="minorHAnsi" w:cstheme="minorHAnsi"/>
          <w:b/>
          <w:sz w:val="24"/>
          <w:szCs w:val="24"/>
        </w:rPr>
      </w:pPr>
    </w:p>
    <w:p w14:paraId="0DE74450"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7C346D14" w14:textId="77777777" w:rsidR="00360410" w:rsidRDefault="00360410" w:rsidP="00360410">
      <w:pPr>
        <w:widowControl w:val="0"/>
        <w:spacing w:line="266" w:lineRule="exact"/>
        <w:jc w:val="both"/>
        <w:rPr>
          <w:rFonts w:asciiTheme="minorHAnsi" w:hAnsiTheme="minorHAnsi" w:cstheme="minorHAnsi"/>
          <w:i/>
          <w:sz w:val="24"/>
          <w:szCs w:val="24"/>
        </w:rPr>
      </w:pPr>
    </w:p>
    <w:p w14:paraId="0249851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98286C2"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7F78B969"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556DE86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747AA464"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200187C4"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75C2325B" w14:textId="77777777" w:rsidR="00360410" w:rsidRDefault="00360410" w:rsidP="00360410">
      <w:pPr>
        <w:widowControl w:val="0"/>
        <w:spacing w:line="266" w:lineRule="exact"/>
        <w:jc w:val="both"/>
        <w:rPr>
          <w:rFonts w:asciiTheme="minorHAnsi" w:hAnsiTheme="minorHAnsi" w:cstheme="minorHAnsi"/>
          <w:i/>
          <w:sz w:val="24"/>
          <w:szCs w:val="24"/>
        </w:rPr>
      </w:pPr>
    </w:p>
    <w:p w14:paraId="3612CA3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09E37A78"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76DDF7B3" w14:textId="77777777" w:rsidR="00360410" w:rsidRDefault="00360410" w:rsidP="00360410">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25851A6B" w14:textId="77777777" w:rsidR="00360410" w:rsidRDefault="00360410" w:rsidP="00360410">
      <w:pPr>
        <w:widowControl w:val="0"/>
        <w:spacing w:line="266" w:lineRule="exact"/>
        <w:ind w:left="567"/>
        <w:jc w:val="both"/>
        <w:rPr>
          <w:rFonts w:asciiTheme="minorHAnsi" w:hAnsiTheme="minorHAnsi" w:cstheme="minorHAnsi"/>
          <w:sz w:val="24"/>
          <w:szCs w:val="24"/>
        </w:rPr>
      </w:pPr>
    </w:p>
    <w:p w14:paraId="154DFE7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6C28DF11" w14:textId="77777777" w:rsidR="00360410" w:rsidRPr="00D743B3" w:rsidRDefault="00360410" w:rsidP="00360410">
      <w:pPr>
        <w:widowControl w:val="0"/>
        <w:spacing w:line="266" w:lineRule="exact"/>
        <w:ind w:left="567"/>
        <w:jc w:val="both"/>
        <w:rPr>
          <w:rFonts w:asciiTheme="minorHAnsi" w:hAnsiTheme="minorHAnsi" w:cstheme="minorHAnsi"/>
          <w:b/>
          <w:sz w:val="24"/>
          <w:szCs w:val="24"/>
        </w:rPr>
      </w:pPr>
    </w:p>
    <w:p w14:paraId="77029153"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388E0AA0"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3C3A5E23"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263A3F88"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23A3FD94"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6543E0F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78197702" w14:textId="77777777" w:rsidR="00360410" w:rsidRPr="00D743B3" w:rsidRDefault="00360410" w:rsidP="00360410">
      <w:pPr>
        <w:widowControl w:val="0"/>
        <w:spacing w:line="266" w:lineRule="exact"/>
        <w:jc w:val="both"/>
        <w:rPr>
          <w:rFonts w:asciiTheme="minorHAnsi" w:hAnsiTheme="minorHAnsi" w:cstheme="minorHAnsi"/>
          <w:i/>
          <w:sz w:val="24"/>
          <w:szCs w:val="24"/>
        </w:rPr>
      </w:pPr>
    </w:p>
    <w:p w14:paraId="3348183A" w14:textId="6FD64168" w:rsidR="00FD3FAD" w:rsidRPr="00D743B3" w:rsidRDefault="00360410" w:rsidP="00FD3FAD">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498B730" w14:textId="77777777" w:rsidR="00360410" w:rsidRPr="0065596F" w:rsidRDefault="00360410" w:rsidP="00360410">
      <w:pPr>
        <w:widowControl w:val="0"/>
        <w:spacing w:line="266" w:lineRule="exact"/>
        <w:ind w:left="567"/>
        <w:jc w:val="both"/>
        <w:rPr>
          <w:rFonts w:asciiTheme="minorHAnsi" w:hAnsiTheme="minorHAnsi" w:cstheme="minorHAnsi"/>
          <w:sz w:val="24"/>
          <w:szCs w:val="24"/>
        </w:rPr>
      </w:pP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77777777"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ponudnik:</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2"/>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5048A0BF"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ESPD obrazca.</w:t>
      </w:r>
    </w:p>
    <w:p w14:paraId="152D861E" w14:textId="77777777" w:rsidR="001405AE" w:rsidRDefault="001405AE">
      <w:pPr>
        <w:widowControl w:val="0"/>
        <w:spacing w:line="266" w:lineRule="exact"/>
        <w:jc w:val="both"/>
        <w:rPr>
          <w:rFonts w:asciiTheme="minorHAnsi" w:hAnsiTheme="minorHAnsi" w:cstheme="minorHAnsi"/>
          <w:i/>
          <w:sz w:val="24"/>
          <w:szCs w:val="24"/>
        </w:rPr>
      </w:pPr>
    </w:p>
    <w:p w14:paraId="15E82953" w14:textId="77777777" w:rsidR="00CC0969" w:rsidRDefault="00CC0969" w:rsidP="00BF478C">
      <w:pPr>
        <w:widowControl w:val="0"/>
        <w:spacing w:line="266" w:lineRule="exact"/>
        <w:jc w:val="both"/>
        <w:rPr>
          <w:rFonts w:asciiTheme="minorHAnsi" w:hAnsiTheme="minorHAnsi" w:cstheme="minorHAnsi"/>
          <w:b/>
          <w:sz w:val="24"/>
          <w:szCs w:val="24"/>
        </w:rPr>
      </w:pPr>
    </w:p>
    <w:p w14:paraId="5C918D0D" w14:textId="77777777" w:rsidR="00103969" w:rsidRDefault="00103969">
      <w:pPr>
        <w:widowControl w:val="0"/>
        <w:spacing w:line="266" w:lineRule="exact"/>
        <w:ind w:left="567"/>
        <w:jc w:val="both"/>
        <w:rPr>
          <w:rFonts w:asciiTheme="minorHAnsi" w:hAnsiTheme="minorHAnsi" w:cstheme="minorHAnsi"/>
          <w:b/>
          <w:sz w:val="24"/>
          <w:szCs w:val="24"/>
        </w:rPr>
      </w:pPr>
    </w:p>
    <w:p w14:paraId="2E9F9BAF" w14:textId="77777777" w:rsidR="00043D8A" w:rsidRDefault="00043D8A">
      <w:pPr>
        <w:widowControl w:val="0"/>
        <w:spacing w:line="266" w:lineRule="exact"/>
        <w:ind w:left="567"/>
        <w:jc w:val="both"/>
        <w:rPr>
          <w:rFonts w:asciiTheme="minorHAnsi" w:hAnsiTheme="minorHAnsi" w:cstheme="minorHAnsi"/>
          <w:b/>
          <w:sz w:val="24"/>
          <w:szCs w:val="24"/>
        </w:rPr>
      </w:pPr>
    </w:p>
    <w:p w14:paraId="58090EE6" w14:textId="77777777" w:rsidR="00043D8A" w:rsidRDefault="00043D8A">
      <w:pPr>
        <w:widowControl w:val="0"/>
        <w:spacing w:line="266" w:lineRule="exact"/>
        <w:ind w:left="567"/>
        <w:jc w:val="both"/>
        <w:rPr>
          <w:rFonts w:asciiTheme="minorHAnsi" w:hAnsiTheme="minorHAnsi" w:cstheme="minorHAnsi"/>
          <w:b/>
          <w:sz w:val="24"/>
          <w:szCs w:val="24"/>
        </w:rPr>
      </w:pPr>
    </w:p>
    <w:p w14:paraId="42B8B45F" w14:textId="77777777" w:rsidR="00043D8A" w:rsidRDefault="00043D8A">
      <w:pPr>
        <w:widowControl w:val="0"/>
        <w:spacing w:line="266" w:lineRule="exact"/>
        <w:ind w:left="567"/>
        <w:jc w:val="both"/>
        <w:rPr>
          <w:rFonts w:asciiTheme="minorHAnsi" w:hAnsiTheme="minorHAnsi" w:cstheme="minorHAnsi"/>
          <w:b/>
          <w:sz w:val="24"/>
          <w:szCs w:val="24"/>
        </w:rPr>
      </w:pPr>
    </w:p>
    <w:p w14:paraId="37B70EEA" w14:textId="43C92047"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5C9C558" w14:textId="77777777" w:rsidR="00F42738" w:rsidRPr="00F42738" w:rsidRDefault="00F42738" w:rsidP="00FD3FAD">
      <w:pPr>
        <w:widowControl w:val="0"/>
        <w:spacing w:line="266" w:lineRule="exact"/>
        <w:ind w:left="567"/>
        <w:jc w:val="both"/>
        <w:rPr>
          <w:rFonts w:asciiTheme="minorHAnsi" w:hAnsiTheme="minorHAnsi" w:cstheme="minorHAnsi"/>
          <w:i/>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121906E2" w14:textId="1B850CB1" w:rsidR="00DC7D48" w:rsidRPr="00DC7D48" w:rsidRDefault="00DC7D48" w:rsidP="00DC7D48">
      <w:pPr>
        <w:widowControl w:val="0"/>
        <w:numPr>
          <w:ilvl w:val="0"/>
          <w:numId w:val="30"/>
        </w:numPr>
        <w:spacing w:line="266" w:lineRule="exact"/>
        <w:jc w:val="both"/>
        <w:rPr>
          <w:rFonts w:asciiTheme="minorHAnsi" w:hAnsiTheme="minorHAnsi" w:cstheme="minorHAnsi"/>
          <w:b/>
          <w:sz w:val="24"/>
          <w:szCs w:val="24"/>
        </w:rPr>
      </w:pPr>
      <w:r w:rsidRPr="00DC7D48">
        <w:rPr>
          <w:rFonts w:asciiTheme="minorHAnsi" w:hAnsiTheme="minorHAnsi" w:cstheme="minorHAnsi"/>
          <w:b/>
          <w:sz w:val="24"/>
          <w:szCs w:val="24"/>
        </w:rPr>
        <w:t>Gospodarski subjekt je v zadnjih treh (3) letih uspešno  najmanj eno storitev</w:t>
      </w:r>
      <w:r w:rsidR="00CC0969">
        <w:rPr>
          <w:rFonts w:asciiTheme="minorHAnsi" w:hAnsiTheme="minorHAnsi" w:cstheme="minorHAnsi"/>
          <w:b/>
          <w:sz w:val="24"/>
          <w:szCs w:val="24"/>
        </w:rPr>
        <w:t xml:space="preserve"> zimskega in letnega vzdržavanja prometnih površin</w:t>
      </w:r>
      <w:r w:rsidRPr="00DC7D48">
        <w:rPr>
          <w:rFonts w:asciiTheme="minorHAnsi" w:hAnsiTheme="minorHAnsi" w:cstheme="minorHAnsi"/>
          <w:b/>
          <w:sz w:val="24"/>
          <w:szCs w:val="24"/>
        </w:rPr>
        <w:t xml:space="preserve"> naročnikom iz držav članic EU, pri čemer je vrednost posameznega posla znotraj enega leta znašala najmanj 70.000,00 brez DDV. </w:t>
      </w:r>
    </w:p>
    <w:p w14:paraId="0D7684A4" w14:textId="77777777" w:rsidR="00DC7D48" w:rsidRDefault="00DC7D48" w:rsidP="00DC7D48">
      <w:pPr>
        <w:widowControl w:val="0"/>
        <w:spacing w:line="266" w:lineRule="exact"/>
        <w:ind w:left="567"/>
        <w:jc w:val="both"/>
        <w:rPr>
          <w:rFonts w:ascii="Times New Roman" w:hAnsi="Times New Roman"/>
        </w:rPr>
      </w:pPr>
    </w:p>
    <w:p w14:paraId="6CB6B7FC" w14:textId="77777777" w:rsidR="00154F5E" w:rsidRPr="00154F5E" w:rsidRDefault="00154F5E" w:rsidP="00154F5E">
      <w:pPr>
        <w:widowControl w:val="0"/>
        <w:ind w:left="567"/>
        <w:jc w:val="both"/>
        <w:rPr>
          <w:rFonts w:asciiTheme="minorHAnsi" w:hAnsiTheme="minorHAnsi" w:cstheme="minorHAnsi"/>
          <w:sz w:val="24"/>
          <w:szCs w:val="24"/>
        </w:rPr>
      </w:pPr>
      <w:r w:rsidRPr="00154F5E">
        <w:rPr>
          <w:rFonts w:asciiTheme="minorHAnsi" w:hAnsiTheme="minorHAnsi" w:cstheme="minorHAnsi"/>
          <w:sz w:val="24"/>
          <w:szCs w:val="24"/>
        </w:rPr>
        <w:t>V primeru skupne ponudbe lahko pogoj izpolnjujejo partnerji skupaj, primeru, da ponudnik sodeluje s podizvajalci, lahko pogoj izpolnjuje skupaj s podizvajalci. Partner oz. podizvajalec morata v tem primeru izkazati reference v višini najmanj 100% od vrednosti del v EUR brez DDV, ki jih bodo v skupni ponudbi prevzeli.</w:t>
      </w:r>
    </w:p>
    <w:p w14:paraId="7046F1CA" w14:textId="77777777" w:rsidR="00154F5E" w:rsidRDefault="00154F5E" w:rsidP="00DC7D48">
      <w:pPr>
        <w:widowControl w:val="0"/>
        <w:spacing w:line="266" w:lineRule="exact"/>
        <w:ind w:left="567"/>
        <w:jc w:val="both"/>
        <w:rPr>
          <w:rFonts w:ascii="Times New Roman" w:hAnsi="Times New Roman"/>
        </w:rPr>
      </w:pPr>
    </w:p>
    <w:p w14:paraId="42446EF0" w14:textId="1605B2C6" w:rsidR="00CE033E" w:rsidRDefault="00DC7D48" w:rsidP="00154F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118340B0" w14:textId="77777777" w:rsidR="00154F5E" w:rsidRDefault="00154F5E" w:rsidP="00154F5E">
      <w:pPr>
        <w:widowControl w:val="0"/>
        <w:spacing w:line="266" w:lineRule="exact"/>
        <w:ind w:left="567"/>
        <w:jc w:val="both"/>
        <w:rPr>
          <w:rFonts w:asciiTheme="minorHAnsi" w:hAnsiTheme="minorHAnsi" w:cstheme="minorHAnsi"/>
          <w:i/>
          <w:sz w:val="24"/>
          <w:szCs w:val="24"/>
        </w:rPr>
      </w:pPr>
    </w:p>
    <w:p w14:paraId="77BA56FA" w14:textId="61CBB359" w:rsidR="00154F5E" w:rsidRDefault="00154F5E" w:rsidP="00154F5E">
      <w:pPr>
        <w:widowControl w:val="0"/>
        <w:spacing w:line="266" w:lineRule="exact"/>
        <w:ind w:left="567"/>
        <w:jc w:val="both"/>
        <w:rPr>
          <w:rFonts w:asciiTheme="minorHAnsi" w:hAnsiTheme="minorHAnsi" w:cstheme="minorHAnsi"/>
          <w:i/>
          <w:sz w:val="24"/>
          <w:szCs w:val="24"/>
        </w:rPr>
      </w:pPr>
      <w:r w:rsidRPr="00154F5E">
        <w:rPr>
          <w:rFonts w:asciiTheme="minorHAnsi" w:hAnsiTheme="minorHAnsi" w:cstheme="minorHAnsi"/>
          <w:i/>
          <w:sz w:val="24"/>
          <w:szCs w:val="24"/>
        </w:rPr>
        <w:t xml:space="preserve">Naročnik si pridržuje pravico, da naknadno </w:t>
      </w:r>
      <w:r>
        <w:rPr>
          <w:rFonts w:asciiTheme="minorHAnsi" w:hAnsiTheme="minorHAnsi" w:cstheme="minorHAnsi"/>
          <w:i/>
          <w:sz w:val="24"/>
          <w:szCs w:val="24"/>
        </w:rPr>
        <w:t xml:space="preserve">od gospodarskega subjekta </w:t>
      </w:r>
      <w:r w:rsidRPr="00154F5E">
        <w:rPr>
          <w:rFonts w:asciiTheme="minorHAnsi" w:hAnsiTheme="minorHAnsi" w:cstheme="minorHAnsi"/>
          <w:i/>
          <w:sz w:val="24"/>
          <w:szCs w:val="24"/>
        </w:rPr>
        <w:t>zahteva</w:t>
      </w:r>
      <w:r>
        <w:rPr>
          <w:rFonts w:asciiTheme="minorHAnsi" w:hAnsiTheme="minorHAnsi" w:cstheme="minorHAnsi"/>
          <w:i/>
          <w:sz w:val="24"/>
          <w:szCs w:val="24"/>
        </w:rPr>
        <w:t>, da za dokazovanje predmetnega pogoja predloži</w:t>
      </w:r>
      <w:r w:rsidRPr="00154F5E">
        <w:rPr>
          <w:rFonts w:asciiTheme="minorHAnsi" w:hAnsiTheme="minorHAnsi" w:cstheme="minorHAnsi"/>
          <w:i/>
          <w:sz w:val="24"/>
          <w:szCs w:val="24"/>
        </w:rPr>
        <w:t xml:space="preserve"> dokazila (pogodbo, potrdila o plačilih ali drugo ustrezna dokazila, ki izkazuje vsebino izjave).</w:t>
      </w:r>
    </w:p>
    <w:p w14:paraId="13839831" w14:textId="77777777" w:rsidR="00504626" w:rsidRDefault="00504626" w:rsidP="00154F5E">
      <w:pPr>
        <w:widowControl w:val="0"/>
        <w:spacing w:line="266" w:lineRule="exact"/>
        <w:ind w:left="567"/>
        <w:jc w:val="both"/>
        <w:rPr>
          <w:rFonts w:asciiTheme="minorHAnsi" w:hAnsiTheme="minorHAnsi" w:cstheme="minorHAnsi"/>
          <w:i/>
          <w:sz w:val="24"/>
          <w:szCs w:val="24"/>
        </w:rPr>
      </w:pPr>
    </w:p>
    <w:p w14:paraId="2D75C2F1" w14:textId="34E9E9E4" w:rsidR="00504626" w:rsidRDefault="00504626" w:rsidP="00504626">
      <w:pPr>
        <w:widowControl w:val="0"/>
        <w:numPr>
          <w:ilvl w:val="0"/>
          <w:numId w:val="30"/>
        </w:numPr>
        <w:spacing w:line="266" w:lineRule="exact"/>
        <w:jc w:val="both"/>
        <w:rPr>
          <w:rFonts w:asciiTheme="minorHAnsi" w:hAnsiTheme="minorHAnsi" w:cstheme="minorHAnsi"/>
          <w:b/>
          <w:sz w:val="24"/>
          <w:szCs w:val="24"/>
        </w:rPr>
      </w:pPr>
      <w:r w:rsidRPr="00DC7D48">
        <w:rPr>
          <w:rFonts w:asciiTheme="minorHAnsi" w:hAnsiTheme="minorHAnsi" w:cstheme="minorHAnsi"/>
          <w:b/>
          <w:sz w:val="24"/>
          <w:szCs w:val="24"/>
        </w:rPr>
        <w:t xml:space="preserve">Gospodarski subjekt </w:t>
      </w:r>
      <w:r>
        <w:rPr>
          <w:rFonts w:asciiTheme="minorHAnsi" w:hAnsiTheme="minorHAnsi" w:cstheme="minorHAnsi"/>
          <w:b/>
          <w:sz w:val="24"/>
          <w:szCs w:val="24"/>
        </w:rPr>
        <w:t>razpolaga najmanj z naslednjo kadrovsko zase</w:t>
      </w:r>
      <w:r w:rsidR="008D1126">
        <w:rPr>
          <w:rFonts w:asciiTheme="minorHAnsi" w:hAnsiTheme="minorHAnsi" w:cstheme="minorHAnsi"/>
          <w:b/>
          <w:sz w:val="24"/>
          <w:szCs w:val="24"/>
        </w:rPr>
        <w:t>d</w:t>
      </w:r>
      <w:r>
        <w:rPr>
          <w:rFonts w:asciiTheme="minorHAnsi" w:hAnsiTheme="minorHAnsi" w:cstheme="minorHAnsi"/>
          <w:b/>
          <w:sz w:val="24"/>
          <w:szCs w:val="24"/>
        </w:rPr>
        <w:t>bo</w:t>
      </w:r>
      <w:r w:rsidR="008D1126">
        <w:rPr>
          <w:rFonts w:asciiTheme="minorHAnsi" w:hAnsiTheme="minorHAnsi" w:cstheme="minorHAnsi"/>
          <w:b/>
          <w:sz w:val="24"/>
          <w:szCs w:val="24"/>
        </w:rPr>
        <w:t>, ki je zaposlena pri njem</w:t>
      </w:r>
      <w:r>
        <w:rPr>
          <w:rFonts w:asciiTheme="minorHAnsi" w:hAnsiTheme="minorHAnsi" w:cstheme="minorHAnsi"/>
          <w:b/>
          <w:sz w:val="24"/>
          <w:szCs w:val="24"/>
        </w:rPr>
        <w:t>:</w:t>
      </w:r>
    </w:p>
    <w:p w14:paraId="55DF8820" w14:textId="77777777" w:rsidR="008D1126" w:rsidRDefault="008D1126" w:rsidP="008D1126">
      <w:pPr>
        <w:widowControl w:val="0"/>
        <w:spacing w:line="266" w:lineRule="exact"/>
        <w:ind w:left="502"/>
        <w:jc w:val="both"/>
        <w:rPr>
          <w:rFonts w:asciiTheme="minorHAnsi" w:hAnsiTheme="minorHAnsi" w:cstheme="minorHAnsi"/>
          <w:b/>
          <w:sz w:val="24"/>
          <w:szCs w:val="24"/>
        </w:rPr>
      </w:pPr>
    </w:p>
    <w:p w14:paraId="04E6A8D9" w14:textId="77777777" w:rsidR="00504626" w:rsidRPr="008D1126" w:rsidRDefault="00504626" w:rsidP="00504626">
      <w:pPr>
        <w:pStyle w:val="Odstavekseznama"/>
        <w:widowControl w:val="0"/>
        <w:numPr>
          <w:ilvl w:val="0"/>
          <w:numId w:val="41"/>
        </w:numPr>
        <w:spacing w:line="266" w:lineRule="exact"/>
        <w:jc w:val="both"/>
        <w:rPr>
          <w:rFonts w:asciiTheme="minorHAnsi" w:hAnsiTheme="minorHAnsi" w:cstheme="minorHAnsi"/>
          <w:b/>
          <w:sz w:val="24"/>
          <w:szCs w:val="24"/>
        </w:rPr>
      </w:pPr>
      <w:r w:rsidRPr="008D1126">
        <w:rPr>
          <w:rFonts w:asciiTheme="minorHAnsi" w:hAnsiTheme="minorHAnsi" w:cstheme="minorHAnsi"/>
          <w:b/>
          <w:sz w:val="24"/>
          <w:szCs w:val="24"/>
        </w:rPr>
        <w:t xml:space="preserve">cestni preglednik z opravljenim pregledniškim tečajem; </w:t>
      </w:r>
    </w:p>
    <w:p w14:paraId="1C4C7876" w14:textId="690A91E3" w:rsidR="00504626" w:rsidRPr="008D1126" w:rsidRDefault="00504626" w:rsidP="00504626">
      <w:pPr>
        <w:pStyle w:val="Odstavekseznama"/>
        <w:widowControl w:val="0"/>
        <w:numPr>
          <w:ilvl w:val="0"/>
          <w:numId w:val="41"/>
        </w:numPr>
        <w:spacing w:line="266" w:lineRule="exact"/>
        <w:jc w:val="both"/>
        <w:rPr>
          <w:rFonts w:asciiTheme="minorHAnsi" w:hAnsiTheme="minorHAnsi" w:cstheme="minorHAnsi"/>
          <w:b/>
          <w:sz w:val="24"/>
          <w:szCs w:val="24"/>
        </w:rPr>
      </w:pPr>
      <w:r w:rsidRPr="008D1126">
        <w:rPr>
          <w:rFonts w:asciiTheme="minorHAnsi" w:hAnsiTheme="minorHAnsi" w:cstheme="minorHAnsi"/>
          <w:b/>
          <w:sz w:val="24"/>
          <w:szCs w:val="24"/>
        </w:rPr>
        <w:t>gradbeni tehnik ali inženir gradbeništva z najmanj 5 letnimi delovnimi izkušnjami na področju vzdrževanja cest</w:t>
      </w:r>
      <w:r w:rsidR="008D1126">
        <w:rPr>
          <w:rFonts w:asciiTheme="minorHAnsi" w:hAnsiTheme="minorHAnsi" w:cstheme="minorHAnsi"/>
          <w:b/>
          <w:sz w:val="24"/>
          <w:szCs w:val="24"/>
        </w:rPr>
        <w:t>.</w:t>
      </w:r>
    </w:p>
    <w:p w14:paraId="583AB8C7" w14:textId="2E41CD82" w:rsidR="00504626" w:rsidRPr="008D1126" w:rsidRDefault="00504626" w:rsidP="00504626">
      <w:pPr>
        <w:widowControl w:val="0"/>
        <w:spacing w:line="266" w:lineRule="exact"/>
        <w:ind w:left="502"/>
        <w:jc w:val="both"/>
        <w:rPr>
          <w:rFonts w:asciiTheme="minorHAnsi" w:hAnsiTheme="minorHAnsi" w:cstheme="minorHAnsi"/>
          <w:b/>
          <w:sz w:val="24"/>
          <w:szCs w:val="24"/>
        </w:rPr>
      </w:pPr>
      <w:r w:rsidRPr="008D1126">
        <w:rPr>
          <w:rFonts w:asciiTheme="minorHAnsi" w:hAnsiTheme="minorHAnsi" w:cstheme="minorHAnsi"/>
          <w:b/>
          <w:sz w:val="24"/>
          <w:szCs w:val="24"/>
        </w:rPr>
        <w:t xml:space="preserve"> </w:t>
      </w:r>
    </w:p>
    <w:p w14:paraId="59125852" w14:textId="0CBEAC38" w:rsidR="008D1126" w:rsidRDefault="008D1126" w:rsidP="008D1126">
      <w:pPr>
        <w:widowControl w:val="0"/>
        <w:spacing w:line="266" w:lineRule="exact"/>
        <w:ind w:left="567"/>
        <w:jc w:val="both"/>
        <w:rPr>
          <w:rFonts w:asciiTheme="minorHAnsi" w:hAnsiTheme="minorHAnsi" w:cstheme="minorHAnsi"/>
          <w:sz w:val="24"/>
          <w:szCs w:val="24"/>
        </w:rPr>
      </w:pPr>
      <w:r w:rsidRPr="00154F5E">
        <w:rPr>
          <w:rFonts w:asciiTheme="minorHAnsi" w:hAnsiTheme="minorHAnsi" w:cstheme="minorHAnsi"/>
          <w:sz w:val="24"/>
          <w:szCs w:val="24"/>
        </w:rPr>
        <w:t>V primeru skupne ponudbe lahko pogoj izpolnjujejo partnerji skupaj, primeru, da ponudnik sodeluje s podizvajalci, lahko pogoj izpolnjuje skupaj s podizvajalci</w:t>
      </w:r>
      <w:r>
        <w:rPr>
          <w:rFonts w:asciiTheme="minorHAnsi" w:hAnsiTheme="minorHAnsi" w:cstheme="minorHAnsi"/>
          <w:sz w:val="24"/>
          <w:szCs w:val="24"/>
        </w:rPr>
        <w:t>.</w:t>
      </w:r>
    </w:p>
    <w:p w14:paraId="6C3B66E5" w14:textId="77777777" w:rsidR="008D1126" w:rsidRDefault="008D1126" w:rsidP="008D1126">
      <w:pPr>
        <w:widowControl w:val="0"/>
        <w:spacing w:line="266" w:lineRule="exact"/>
        <w:ind w:left="567"/>
        <w:jc w:val="both"/>
        <w:rPr>
          <w:rFonts w:asciiTheme="minorHAnsi" w:hAnsiTheme="minorHAnsi" w:cstheme="minorHAnsi"/>
          <w:i/>
          <w:sz w:val="24"/>
          <w:szCs w:val="24"/>
        </w:rPr>
      </w:pPr>
    </w:p>
    <w:p w14:paraId="61089843" w14:textId="29F93927" w:rsidR="008D1126" w:rsidRDefault="008D1126" w:rsidP="008D112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21C635CE" w14:textId="77777777" w:rsidR="008D1126" w:rsidRDefault="008D1126" w:rsidP="008D1126">
      <w:pPr>
        <w:widowControl w:val="0"/>
        <w:spacing w:line="266" w:lineRule="exact"/>
        <w:ind w:left="567"/>
        <w:jc w:val="both"/>
        <w:rPr>
          <w:rFonts w:asciiTheme="minorHAnsi" w:hAnsiTheme="minorHAnsi" w:cstheme="minorHAnsi"/>
          <w:i/>
          <w:sz w:val="24"/>
          <w:szCs w:val="24"/>
        </w:rPr>
      </w:pPr>
    </w:p>
    <w:p w14:paraId="4C0AF627" w14:textId="279762FB" w:rsidR="008D1126" w:rsidRDefault="008D1126" w:rsidP="008D1126">
      <w:pPr>
        <w:widowControl w:val="0"/>
        <w:spacing w:line="266" w:lineRule="exact"/>
        <w:ind w:left="567"/>
        <w:jc w:val="both"/>
        <w:rPr>
          <w:rFonts w:asciiTheme="minorHAnsi" w:hAnsiTheme="minorHAnsi" w:cstheme="minorHAnsi"/>
          <w:i/>
          <w:sz w:val="24"/>
          <w:szCs w:val="24"/>
        </w:rPr>
      </w:pPr>
      <w:r w:rsidRPr="00154F5E">
        <w:rPr>
          <w:rFonts w:asciiTheme="minorHAnsi" w:hAnsiTheme="minorHAnsi" w:cstheme="minorHAnsi"/>
          <w:i/>
          <w:sz w:val="24"/>
          <w:szCs w:val="24"/>
        </w:rPr>
        <w:t xml:space="preserve">Naročnik si pridržuje pravico, da naknadno </w:t>
      </w:r>
      <w:r>
        <w:rPr>
          <w:rFonts w:asciiTheme="minorHAnsi" w:hAnsiTheme="minorHAnsi" w:cstheme="minorHAnsi"/>
          <w:i/>
          <w:sz w:val="24"/>
          <w:szCs w:val="24"/>
        </w:rPr>
        <w:t xml:space="preserve">od gospodarskega subjekta </w:t>
      </w:r>
      <w:r w:rsidRPr="00154F5E">
        <w:rPr>
          <w:rFonts w:asciiTheme="minorHAnsi" w:hAnsiTheme="minorHAnsi" w:cstheme="minorHAnsi"/>
          <w:i/>
          <w:sz w:val="24"/>
          <w:szCs w:val="24"/>
        </w:rPr>
        <w:t>zahteva</w:t>
      </w:r>
      <w:r>
        <w:rPr>
          <w:rFonts w:asciiTheme="minorHAnsi" w:hAnsiTheme="minorHAnsi" w:cstheme="minorHAnsi"/>
          <w:i/>
          <w:sz w:val="24"/>
          <w:szCs w:val="24"/>
        </w:rPr>
        <w:t xml:space="preserve"> dokazila o izpolnjevanju pogoja</w:t>
      </w:r>
      <w:r w:rsidRPr="00154F5E">
        <w:rPr>
          <w:rFonts w:asciiTheme="minorHAnsi" w:hAnsiTheme="minorHAnsi" w:cstheme="minorHAnsi"/>
          <w:i/>
          <w:sz w:val="24"/>
          <w:szCs w:val="24"/>
        </w:rPr>
        <w:t xml:space="preserve"> (</w:t>
      </w:r>
      <w:r>
        <w:rPr>
          <w:rFonts w:asciiTheme="minorHAnsi" w:hAnsiTheme="minorHAnsi" w:cstheme="minorHAnsi"/>
          <w:i/>
          <w:sz w:val="24"/>
          <w:szCs w:val="24"/>
        </w:rPr>
        <w:t xml:space="preserve">obrazec M-1, pogodbo o zaposlitvi, potrdilo o izobrazbi </w:t>
      </w:r>
      <w:r w:rsidRPr="00154F5E">
        <w:rPr>
          <w:rFonts w:asciiTheme="minorHAnsi" w:hAnsiTheme="minorHAnsi" w:cstheme="minorHAnsi"/>
          <w:i/>
          <w:sz w:val="24"/>
          <w:szCs w:val="24"/>
        </w:rPr>
        <w:t>ali drugo ustrezna dokazila, ki izkazuje vsebino izjave</w:t>
      </w:r>
      <w:r>
        <w:rPr>
          <w:rFonts w:asciiTheme="minorHAnsi" w:hAnsiTheme="minorHAnsi" w:cstheme="minorHAnsi"/>
          <w:i/>
          <w:sz w:val="24"/>
          <w:szCs w:val="24"/>
        </w:rPr>
        <w:t>).</w:t>
      </w:r>
    </w:p>
    <w:p w14:paraId="4FB947DD" w14:textId="77777777" w:rsidR="00504626" w:rsidRDefault="00504626" w:rsidP="00154F5E">
      <w:pPr>
        <w:widowControl w:val="0"/>
        <w:spacing w:line="266" w:lineRule="exact"/>
        <w:ind w:left="567"/>
        <w:jc w:val="both"/>
        <w:rPr>
          <w:rFonts w:asciiTheme="minorHAnsi" w:hAnsiTheme="minorHAnsi" w:cstheme="minorHAnsi"/>
          <w:i/>
          <w:sz w:val="24"/>
          <w:szCs w:val="24"/>
        </w:rPr>
      </w:pPr>
    </w:p>
    <w:p w14:paraId="02791B69" w14:textId="790D3A7D" w:rsidR="008D1126" w:rsidRDefault="008D1126" w:rsidP="008D1126">
      <w:pPr>
        <w:widowControl w:val="0"/>
        <w:numPr>
          <w:ilvl w:val="0"/>
          <w:numId w:val="30"/>
        </w:numPr>
        <w:spacing w:line="266" w:lineRule="exact"/>
        <w:jc w:val="both"/>
        <w:rPr>
          <w:rFonts w:asciiTheme="minorHAnsi" w:hAnsiTheme="minorHAnsi" w:cstheme="minorHAnsi"/>
          <w:b/>
          <w:sz w:val="24"/>
          <w:szCs w:val="24"/>
        </w:rPr>
      </w:pPr>
      <w:r w:rsidRPr="00DC7D48">
        <w:rPr>
          <w:rFonts w:asciiTheme="minorHAnsi" w:hAnsiTheme="minorHAnsi" w:cstheme="minorHAnsi"/>
          <w:b/>
          <w:sz w:val="24"/>
          <w:szCs w:val="24"/>
        </w:rPr>
        <w:t xml:space="preserve">Gospodarski subjekt </w:t>
      </w:r>
      <w:r>
        <w:rPr>
          <w:rFonts w:asciiTheme="minorHAnsi" w:hAnsiTheme="minorHAnsi" w:cstheme="minorHAnsi"/>
          <w:b/>
          <w:sz w:val="24"/>
          <w:szCs w:val="24"/>
        </w:rPr>
        <w:t>razpolaga najmanj z naslednjo opremo za letno vzdrževanje cest:</w:t>
      </w:r>
    </w:p>
    <w:p w14:paraId="7B1D29B6" w14:textId="77777777" w:rsidR="008D1126" w:rsidRDefault="008D1126" w:rsidP="008D1126">
      <w:pPr>
        <w:widowControl w:val="0"/>
        <w:spacing w:line="266" w:lineRule="exact"/>
        <w:ind w:left="502"/>
        <w:jc w:val="both"/>
        <w:rPr>
          <w:rFonts w:asciiTheme="minorHAnsi" w:hAnsiTheme="minorHAnsi" w:cstheme="minorHAnsi"/>
          <w:b/>
          <w:sz w:val="24"/>
          <w:szCs w:val="24"/>
        </w:rPr>
      </w:pPr>
    </w:p>
    <w:p w14:paraId="14A3BFBD" w14:textId="67B67A68" w:rsidR="008D1126" w:rsidRDefault="008D1126" w:rsidP="008D1126">
      <w:pPr>
        <w:pStyle w:val="Odstavekseznama"/>
        <w:widowControl w:val="0"/>
        <w:numPr>
          <w:ilvl w:val="0"/>
          <w:numId w:val="4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b</w:t>
      </w:r>
      <w:r w:rsidRPr="008D1126">
        <w:rPr>
          <w:rFonts w:asciiTheme="minorHAnsi" w:hAnsiTheme="minorHAnsi" w:cstheme="minorHAnsi"/>
          <w:b/>
          <w:sz w:val="24"/>
          <w:szCs w:val="24"/>
        </w:rPr>
        <w:t>ager, primeren za izkop jarkov in hudourniških kanalov</w:t>
      </w:r>
      <w:r>
        <w:rPr>
          <w:rFonts w:asciiTheme="minorHAnsi" w:hAnsiTheme="minorHAnsi" w:cstheme="minorHAnsi"/>
          <w:b/>
          <w:sz w:val="24"/>
          <w:szCs w:val="24"/>
        </w:rPr>
        <w:t xml:space="preserve"> (gumar ali gumi kolesa),</w:t>
      </w:r>
    </w:p>
    <w:p w14:paraId="3BE9CA39" w14:textId="108E928C" w:rsidR="008D1126" w:rsidRDefault="008D1126" w:rsidP="008D1126">
      <w:pPr>
        <w:pStyle w:val="Odstavekseznama"/>
        <w:widowControl w:val="0"/>
        <w:numPr>
          <w:ilvl w:val="0"/>
          <w:numId w:val="4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greder;</w:t>
      </w:r>
    </w:p>
    <w:p w14:paraId="2499FBCA" w14:textId="36847F5A" w:rsidR="008D1126" w:rsidRPr="008D1126" w:rsidRDefault="008D1126" w:rsidP="008D1126">
      <w:pPr>
        <w:pStyle w:val="Odstavekseznama"/>
        <w:widowControl w:val="0"/>
        <w:numPr>
          <w:ilvl w:val="0"/>
          <w:numId w:val="4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opremo za asfaltiranje manjših površin do 150 m.</w:t>
      </w:r>
    </w:p>
    <w:p w14:paraId="12FFBC6F" w14:textId="77777777" w:rsidR="008D1126" w:rsidRPr="008D1126" w:rsidRDefault="008D1126" w:rsidP="008D1126">
      <w:pPr>
        <w:widowControl w:val="0"/>
        <w:spacing w:line="266" w:lineRule="exact"/>
        <w:ind w:left="502"/>
        <w:jc w:val="both"/>
        <w:rPr>
          <w:rFonts w:asciiTheme="minorHAnsi" w:hAnsiTheme="minorHAnsi" w:cstheme="minorHAnsi"/>
          <w:b/>
          <w:sz w:val="24"/>
          <w:szCs w:val="24"/>
        </w:rPr>
      </w:pPr>
      <w:r w:rsidRPr="008D1126">
        <w:rPr>
          <w:rFonts w:asciiTheme="minorHAnsi" w:hAnsiTheme="minorHAnsi" w:cstheme="minorHAnsi"/>
          <w:b/>
          <w:sz w:val="24"/>
          <w:szCs w:val="24"/>
        </w:rPr>
        <w:t xml:space="preserve"> </w:t>
      </w:r>
    </w:p>
    <w:p w14:paraId="6F7FD718" w14:textId="77777777" w:rsidR="00BD4140" w:rsidRDefault="00BD4140" w:rsidP="00BD4140">
      <w:pPr>
        <w:widowControl w:val="0"/>
        <w:spacing w:line="266" w:lineRule="exact"/>
        <w:ind w:left="567"/>
        <w:jc w:val="both"/>
        <w:rPr>
          <w:rFonts w:asciiTheme="minorHAnsi" w:hAnsiTheme="minorHAnsi" w:cstheme="minorHAnsi"/>
          <w:sz w:val="24"/>
          <w:szCs w:val="24"/>
        </w:rPr>
      </w:pPr>
      <w:r w:rsidRPr="00154F5E">
        <w:rPr>
          <w:rFonts w:asciiTheme="minorHAnsi" w:hAnsiTheme="minorHAnsi" w:cstheme="minorHAnsi"/>
          <w:sz w:val="24"/>
          <w:szCs w:val="24"/>
        </w:rPr>
        <w:t>V primeru skupne ponudbe lahko pogoj izpolnjujejo partnerji skupaj, primeru, da ponudnik sodeluje s podizvajalci, lahko pogoj izpolnjuje skupaj s podizvajalci</w:t>
      </w:r>
      <w:r>
        <w:rPr>
          <w:rFonts w:asciiTheme="minorHAnsi" w:hAnsiTheme="minorHAnsi" w:cstheme="minorHAnsi"/>
          <w:sz w:val="24"/>
          <w:szCs w:val="24"/>
        </w:rPr>
        <w:t>.</w:t>
      </w:r>
    </w:p>
    <w:p w14:paraId="24AF2DE1" w14:textId="77777777" w:rsidR="00BD4140" w:rsidRDefault="00BD4140" w:rsidP="008D1126">
      <w:pPr>
        <w:widowControl w:val="0"/>
        <w:spacing w:line="266" w:lineRule="exact"/>
        <w:ind w:left="567"/>
        <w:jc w:val="both"/>
        <w:rPr>
          <w:rFonts w:asciiTheme="minorHAnsi" w:hAnsiTheme="minorHAnsi" w:cstheme="minorHAnsi"/>
          <w:i/>
          <w:sz w:val="24"/>
          <w:szCs w:val="24"/>
        </w:rPr>
      </w:pPr>
    </w:p>
    <w:p w14:paraId="77ECABFD" w14:textId="71A010BE" w:rsidR="008D1126" w:rsidRDefault="008D1126" w:rsidP="008D112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4D8EF58E" w14:textId="77777777" w:rsidR="008D1126" w:rsidRDefault="008D1126" w:rsidP="008D1126">
      <w:pPr>
        <w:widowControl w:val="0"/>
        <w:spacing w:line="266" w:lineRule="exact"/>
        <w:ind w:left="567"/>
        <w:jc w:val="both"/>
        <w:rPr>
          <w:rFonts w:asciiTheme="minorHAnsi" w:hAnsiTheme="minorHAnsi" w:cstheme="minorHAnsi"/>
          <w:i/>
          <w:sz w:val="24"/>
          <w:szCs w:val="24"/>
        </w:rPr>
      </w:pPr>
    </w:p>
    <w:p w14:paraId="006F311D" w14:textId="26F65488" w:rsidR="008D1126" w:rsidRDefault="008D1126" w:rsidP="008D1126">
      <w:pPr>
        <w:widowControl w:val="0"/>
        <w:spacing w:line="266" w:lineRule="exact"/>
        <w:ind w:left="567"/>
        <w:jc w:val="both"/>
        <w:rPr>
          <w:rFonts w:asciiTheme="minorHAnsi" w:hAnsiTheme="minorHAnsi" w:cstheme="minorHAnsi"/>
          <w:i/>
          <w:sz w:val="24"/>
          <w:szCs w:val="24"/>
        </w:rPr>
      </w:pPr>
      <w:r w:rsidRPr="00154F5E">
        <w:rPr>
          <w:rFonts w:asciiTheme="minorHAnsi" w:hAnsiTheme="minorHAnsi" w:cstheme="minorHAnsi"/>
          <w:i/>
          <w:sz w:val="24"/>
          <w:szCs w:val="24"/>
        </w:rPr>
        <w:t xml:space="preserve">Naročnik si pridržuje pravico, da naknadno </w:t>
      </w:r>
      <w:r>
        <w:rPr>
          <w:rFonts w:asciiTheme="minorHAnsi" w:hAnsiTheme="minorHAnsi" w:cstheme="minorHAnsi"/>
          <w:i/>
          <w:sz w:val="24"/>
          <w:szCs w:val="24"/>
        </w:rPr>
        <w:t xml:space="preserve">od gospodarskega subjekta </w:t>
      </w:r>
      <w:r w:rsidRPr="00154F5E">
        <w:rPr>
          <w:rFonts w:asciiTheme="minorHAnsi" w:hAnsiTheme="minorHAnsi" w:cstheme="minorHAnsi"/>
          <w:i/>
          <w:sz w:val="24"/>
          <w:szCs w:val="24"/>
        </w:rPr>
        <w:t>zahteva</w:t>
      </w:r>
      <w:r>
        <w:rPr>
          <w:rFonts w:asciiTheme="minorHAnsi" w:hAnsiTheme="minorHAnsi" w:cstheme="minorHAnsi"/>
          <w:i/>
          <w:sz w:val="24"/>
          <w:szCs w:val="24"/>
        </w:rPr>
        <w:t xml:space="preserve"> dokazila o izpolnjevanju pogoja</w:t>
      </w:r>
      <w:r w:rsidRPr="00154F5E">
        <w:rPr>
          <w:rFonts w:asciiTheme="minorHAnsi" w:hAnsiTheme="minorHAnsi" w:cstheme="minorHAnsi"/>
          <w:i/>
          <w:sz w:val="24"/>
          <w:szCs w:val="24"/>
        </w:rPr>
        <w:t xml:space="preserve"> (</w:t>
      </w:r>
      <w:r>
        <w:rPr>
          <w:rFonts w:asciiTheme="minorHAnsi" w:hAnsiTheme="minorHAnsi" w:cstheme="minorHAnsi"/>
          <w:i/>
          <w:sz w:val="24"/>
          <w:szCs w:val="24"/>
        </w:rPr>
        <w:t xml:space="preserve">tehnično dokumentacijo opreme, pogodbo o dobavi, račune </w:t>
      </w:r>
      <w:r w:rsidRPr="00154F5E">
        <w:rPr>
          <w:rFonts w:asciiTheme="minorHAnsi" w:hAnsiTheme="minorHAnsi" w:cstheme="minorHAnsi"/>
          <w:i/>
          <w:sz w:val="24"/>
          <w:szCs w:val="24"/>
        </w:rPr>
        <w:t>ali drug</w:t>
      </w:r>
      <w:r w:rsidR="00103969">
        <w:rPr>
          <w:rFonts w:asciiTheme="minorHAnsi" w:hAnsiTheme="minorHAnsi" w:cstheme="minorHAnsi"/>
          <w:i/>
          <w:sz w:val="24"/>
          <w:szCs w:val="24"/>
        </w:rPr>
        <w:t xml:space="preserve">a </w:t>
      </w:r>
      <w:r w:rsidRPr="00154F5E">
        <w:rPr>
          <w:rFonts w:asciiTheme="minorHAnsi" w:hAnsiTheme="minorHAnsi" w:cstheme="minorHAnsi"/>
          <w:i/>
          <w:sz w:val="24"/>
          <w:szCs w:val="24"/>
        </w:rPr>
        <w:t>ustrezna dokazila, ki izkazuje vsebino izjave</w:t>
      </w:r>
      <w:r>
        <w:rPr>
          <w:rFonts w:asciiTheme="minorHAnsi" w:hAnsiTheme="minorHAnsi" w:cstheme="minorHAnsi"/>
          <w:i/>
          <w:sz w:val="24"/>
          <w:szCs w:val="24"/>
        </w:rPr>
        <w:t>.)</w:t>
      </w:r>
    </w:p>
    <w:p w14:paraId="2BD9AD5F" w14:textId="77777777" w:rsidR="00504626" w:rsidRDefault="00504626" w:rsidP="00154F5E">
      <w:pPr>
        <w:widowControl w:val="0"/>
        <w:spacing w:line="266" w:lineRule="exact"/>
        <w:ind w:left="567"/>
        <w:jc w:val="both"/>
        <w:rPr>
          <w:rFonts w:asciiTheme="minorHAnsi" w:hAnsiTheme="minorHAnsi" w:cstheme="minorHAnsi"/>
          <w:i/>
          <w:sz w:val="24"/>
          <w:szCs w:val="24"/>
        </w:rPr>
      </w:pPr>
    </w:p>
    <w:p w14:paraId="6C969CFA" w14:textId="5A449C38" w:rsidR="008D1126" w:rsidRDefault="008D1126" w:rsidP="008D1126">
      <w:pPr>
        <w:widowControl w:val="0"/>
        <w:numPr>
          <w:ilvl w:val="0"/>
          <w:numId w:val="30"/>
        </w:numPr>
        <w:spacing w:line="266" w:lineRule="exact"/>
        <w:jc w:val="both"/>
        <w:rPr>
          <w:rFonts w:asciiTheme="minorHAnsi" w:hAnsiTheme="minorHAnsi" w:cstheme="minorHAnsi"/>
          <w:b/>
          <w:sz w:val="24"/>
          <w:szCs w:val="24"/>
        </w:rPr>
      </w:pPr>
      <w:r w:rsidRPr="00DC7D48">
        <w:rPr>
          <w:rFonts w:asciiTheme="minorHAnsi" w:hAnsiTheme="minorHAnsi" w:cstheme="minorHAnsi"/>
          <w:b/>
          <w:sz w:val="24"/>
          <w:szCs w:val="24"/>
        </w:rPr>
        <w:t xml:space="preserve">Gospodarski subjekt </w:t>
      </w:r>
      <w:r>
        <w:rPr>
          <w:rFonts w:asciiTheme="minorHAnsi" w:hAnsiTheme="minorHAnsi" w:cstheme="minorHAnsi"/>
          <w:b/>
          <w:sz w:val="24"/>
          <w:szCs w:val="24"/>
        </w:rPr>
        <w:t>razpolaga najmanj z naslednjo opremo za zimsko vzdrževanje cest:</w:t>
      </w:r>
    </w:p>
    <w:p w14:paraId="69110593" w14:textId="77777777" w:rsidR="008D1126" w:rsidRDefault="008D1126" w:rsidP="008D1126">
      <w:pPr>
        <w:widowControl w:val="0"/>
        <w:spacing w:line="266" w:lineRule="exact"/>
        <w:ind w:left="502"/>
        <w:jc w:val="both"/>
        <w:rPr>
          <w:rFonts w:asciiTheme="minorHAnsi" w:hAnsiTheme="minorHAnsi" w:cstheme="minorHAnsi"/>
          <w:b/>
          <w:sz w:val="24"/>
          <w:szCs w:val="24"/>
        </w:rPr>
      </w:pPr>
    </w:p>
    <w:p w14:paraId="250C3D22" w14:textId="6F8C3D92" w:rsidR="008D1126" w:rsidRDefault="008D1126" w:rsidP="008D1126">
      <w:pPr>
        <w:pStyle w:val="Odstavekseznama"/>
        <w:widowControl w:val="0"/>
        <w:numPr>
          <w:ilvl w:val="0"/>
          <w:numId w:val="41"/>
        </w:numPr>
        <w:spacing w:line="266" w:lineRule="exact"/>
        <w:jc w:val="both"/>
        <w:rPr>
          <w:rFonts w:asciiTheme="minorHAnsi" w:hAnsiTheme="minorHAnsi" w:cstheme="minorHAnsi"/>
          <w:b/>
          <w:sz w:val="24"/>
          <w:szCs w:val="24"/>
        </w:rPr>
      </w:pPr>
      <w:r w:rsidRPr="008D1126">
        <w:rPr>
          <w:rFonts w:asciiTheme="minorHAnsi" w:hAnsiTheme="minorHAnsi" w:cstheme="minorHAnsi"/>
          <w:b/>
          <w:sz w:val="24"/>
          <w:szCs w:val="24"/>
        </w:rPr>
        <w:t>kamion s plugom in posipalnikom z možnostjo nastavitve količine posipa;</w:t>
      </w:r>
      <w:r>
        <w:rPr>
          <w:rFonts w:asciiTheme="minorHAnsi" w:hAnsiTheme="minorHAnsi" w:cstheme="minorHAnsi"/>
          <w:b/>
          <w:sz w:val="24"/>
          <w:szCs w:val="24"/>
        </w:rPr>
        <w:t xml:space="preserve"> </w:t>
      </w:r>
    </w:p>
    <w:p w14:paraId="6E8870CE" w14:textId="022B2B2A" w:rsidR="001A1BCA" w:rsidRPr="00BF478C" w:rsidRDefault="001A1BCA" w:rsidP="008D1126">
      <w:pPr>
        <w:pStyle w:val="Odstavekseznama"/>
        <w:widowControl w:val="0"/>
        <w:numPr>
          <w:ilvl w:val="0"/>
          <w:numId w:val="41"/>
        </w:numPr>
        <w:spacing w:line="266" w:lineRule="exact"/>
        <w:jc w:val="both"/>
        <w:rPr>
          <w:rFonts w:asciiTheme="minorHAnsi" w:hAnsiTheme="minorHAnsi" w:cstheme="minorHAnsi"/>
          <w:b/>
          <w:sz w:val="24"/>
          <w:szCs w:val="24"/>
        </w:rPr>
      </w:pPr>
      <w:r w:rsidRPr="00BF478C">
        <w:rPr>
          <w:rFonts w:asciiTheme="minorHAnsi" w:hAnsiTheme="minorHAnsi" w:cstheme="minorHAnsi"/>
          <w:b/>
          <w:sz w:val="24"/>
          <w:szCs w:val="24"/>
        </w:rPr>
        <w:t>vsaj 2 traktorja nad 1</w:t>
      </w:r>
      <w:r w:rsidR="00631BA8" w:rsidRPr="00BF478C">
        <w:rPr>
          <w:rFonts w:asciiTheme="minorHAnsi" w:hAnsiTheme="minorHAnsi" w:cstheme="minorHAnsi"/>
          <w:b/>
          <w:sz w:val="24"/>
          <w:szCs w:val="24"/>
        </w:rPr>
        <w:t>2</w:t>
      </w:r>
      <w:r w:rsidRPr="00BF478C">
        <w:rPr>
          <w:rFonts w:asciiTheme="minorHAnsi" w:hAnsiTheme="minorHAnsi" w:cstheme="minorHAnsi"/>
          <w:b/>
          <w:sz w:val="24"/>
          <w:szCs w:val="24"/>
        </w:rPr>
        <w:t>0 KM s plugom in posipalnikom z možnostjo nastavitve količine posipa</w:t>
      </w:r>
      <w:r w:rsidR="00BF478C">
        <w:rPr>
          <w:rFonts w:asciiTheme="minorHAnsi" w:hAnsiTheme="minorHAnsi" w:cstheme="minorHAnsi"/>
          <w:b/>
          <w:sz w:val="24"/>
          <w:szCs w:val="24"/>
        </w:rPr>
        <w:t>;</w:t>
      </w:r>
    </w:p>
    <w:p w14:paraId="3020A0E9" w14:textId="4D23AD65" w:rsidR="001A1BCA" w:rsidRPr="00BF478C" w:rsidRDefault="001A1BCA" w:rsidP="008D1126">
      <w:pPr>
        <w:pStyle w:val="Odstavekseznama"/>
        <w:widowControl w:val="0"/>
        <w:numPr>
          <w:ilvl w:val="0"/>
          <w:numId w:val="41"/>
        </w:numPr>
        <w:spacing w:line="266" w:lineRule="exact"/>
        <w:jc w:val="both"/>
        <w:rPr>
          <w:rFonts w:asciiTheme="minorHAnsi" w:hAnsiTheme="minorHAnsi" w:cstheme="minorHAnsi"/>
          <w:b/>
          <w:sz w:val="24"/>
          <w:szCs w:val="24"/>
        </w:rPr>
      </w:pPr>
      <w:r w:rsidRPr="00BF478C">
        <w:rPr>
          <w:rFonts w:asciiTheme="minorHAnsi" w:hAnsiTheme="minorHAnsi" w:cstheme="minorHAnsi"/>
          <w:b/>
          <w:sz w:val="24"/>
          <w:szCs w:val="24"/>
        </w:rPr>
        <w:t>vsaj 1 traktor do 100 KM s plugom širine, ki je primerna za pluženje pločnikom in posipalnikom z možnostjo nastavitve količine posipa</w:t>
      </w:r>
      <w:r w:rsidR="00BF478C">
        <w:rPr>
          <w:rFonts w:asciiTheme="minorHAnsi" w:hAnsiTheme="minorHAnsi" w:cstheme="minorHAnsi"/>
          <w:b/>
          <w:sz w:val="24"/>
          <w:szCs w:val="24"/>
        </w:rPr>
        <w:t>;</w:t>
      </w:r>
    </w:p>
    <w:p w14:paraId="60650695" w14:textId="7019A08A" w:rsidR="008D1126" w:rsidRDefault="00DC5E07" w:rsidP="008D1126">
      <w:pPr>
        <w:pStyle w:val="Odstavekseznama"/>
        <w:widowControl w:val="0"/>
        <w:numPr>
          <w:ilvl w:val="0"/>
          <w:numId w:val="4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 xml:space="preserve">zaprto </w:t>
      </w:r>
      <w:r w:rsidR="008D1126" w:rsidRPr="008D1126">
        <w:rPr>
          <w:rFonts w:asciiTheme="minorHAnsi" w:hAnsiTheme="minorHAnsi" w:cstheme="minorHAnsi"/>
          <w:b/>
          <w:sz w:val="24"/>
          <w:szCs w:val="24"/>
        </w:rPr>
        <w:t>deponijo za skladiščenje posipnega materiala in soli na območju občine Lendava</w:t>
      </w:r>
      <w:r w:rsidR="008D1126">
        <w:rPr>
          <w:rFonts w:asciiTheme="minorHAnsi" w:hAnsiTheme="minorHAnsi" w:cstheme="minorHAnsi"/>
          <w:b/>
          <w:sz w:val="24"/>
          <w:szCs w:val="24"/>
        </w:rPr>
        <w:t>.</w:t>
      </w:r>
    </w:p>
    <w:p w14:paraId="19D75110" w14:textId="1EBA639D" w:rsidR="008D1126" w:rsidRPr="008D1126" w:rsidRDefault="008D1126" w:rsidP="008D1126">
      <w:pPr>
        <w:widowControl w:val="0"/>
        <w:spacing w:line="266" w:lineRule="exact"/>
        <w:ind w:left="502"/>
        <w:jc w:val="both"/>
        <w:rPr>
          <w:rFonts w:asciiTheme="minorHAnsi" w:hAnsiTheme="minorHAnsi" w:cstheme="minorHAnsi"/>
          <w:b/>
          <w:sz w:val="24"/>
          <w:szCs w:val="24"/>
        </w:rPr>
      </w:pPr>
    </w:p>
    <w:p w14:paraId="72EEE0FC" w14:textId="77777777" w:rsidR="00FA3935" w:rsidRDefault="00FA3935" w:rsidP="00FA3935">
      <w:pPr>
        <w:widowControl w:val="0"/>
        <w:spacing w:line="266" w:lineRule="exact"/>
        <w:ind w:left="567"/>
        <w:jc w:val="both"/>
        <w:rPr>
          <w:rFonts w:asciiTheme="minorHAnsi" w:hAnsiTheme="minorHAnsi" w:cstheme="minorHAnsi"/>
          <w:sz w:val="24"/>
          <w:szCs w:val="24"/>
        </w:rPr>
      </w:pPr>
      <w:r w:rsidRPr="00154F5E">
        <w:rPr>
          <w:rFonts w:asciiTheme="minorHAnsi" w:hAnsiTheme="minorHAnsi" w:cstheme="minorHAnsi"/>
          <w:sz w:val="24"/>
          <w:szCs w:val="24"/>
        </w:rPr>
        <w:t>V primeru skupne ponudbe lahko pogoj izpolnjujejo partnerji skupaj, primeru, da ponudnik sodeluje s podizvajalci, lahko pogoj izpolnjuje skupaj s podizvajalci</w:t>
      </w:r>
      <w:r>
        <w:rPr>
          <w:rFonts w:asciiTheme="minorHAnsi" w:hAnsiTheme="minorHAnsi" w:cstheme="minorHAnsi"/>
          <w:sz w:val="24"/>
          <w:szCs w:val="24"/>
        </w:rPr>
        <w:t>.</w:t>
      </w:r>
    </w:p>
    <w:p w14:paraId="09F40EF7" w14:textId="77777777" w:rsidR="00FA3935" w:rsidRDefault="00FA3935" w:rsidP="008D1126">
      <w:pPr>
        <w:widowControl w:val="0"/>
        <w:spacing w:line="266" w:lineRule="exact"/>
        <w:ind w:left="567"/>
        <w:jc w:val="both"/>
        <w:rPr>
          <w:rFonts w:asciiTheme="minorHAnsi" w:hAnsiTheme="minorHAnsi" w:cstheme="minorHAnsi"/>
          <w:i/>
          <w:sz w:val="24"/>
          <w:szCs w:val="24"/>
        </w:rPr>
      </w:pPr>
    </w:p>
    <w:p w14:paraId="744DA1EF" w14:textId="6F28C3FF" w:rsidR="008D1126" w:rsidRDefault="008D1126" w:rsidP="008D112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614A46D5" w14:textId="77777777" w:rsidR="008D1126" w:rsidRDefault="008D1126" w:rsidP="008D1126">
      <w:pPr>
        <w:widowControl w:val="0"/>
        <w:spacing w:line="266" w:lineRule="exact"/>
        <w:ind w:left="567"/>
        <w:jc w:val="both"/>
        <w:rPr>
          <w:rFonts w:asciiTheme="minorHAnsi" w:hAnsiTheme="minorHAnsi" w:cstheme="minorHAnsi"/>
          <w:i/>
          <w:sz w:val="24"/>
          <w:szCs w:val="24"/>
        </w:rPr>
      </w:pPr>
    </w:p>
    <w:p w14:paraId="50193847" w14:textId="65D5F6D5" w:rsidR="00FC2CD0" w:rsidRPr="008D1126" w:rsidRDefault="008D1126" w:rsidP="008D1126">
      <w:pPr>
        <w:widowControl w:val="0"/>
        <w:spacing w:line="266" w:lineRule="exact"/>
        <w:ind w:left="567"/>
        <w:jc w:val="both"/>
        <w:rPr>
          <w:rFonts w:asciiTheme="minorHAnsi" w:hAnsiTheme="minorHAnsi" w:cstheme="minorHAnsi"/>
          <w:i/>
          <w:sz w:val="24"/>
          <w:szCs w:val="24"/>
        </w:rPr>
      </w:pPr>
      <w:r w:rsidRPr="00154F5E">
        <w:rPr>
          <w:rFonts w:asciiTheme="minorHAnsi" w:hAnsiTheme="minorHAnsi" w:cstheme="minorHAnsi"/>
          <w:i/>
          <w:sz w:val="24"/>
          <w:szCs w:val="24"/>
        </w:rPr>
        <w:t xml:space="preserve">Naročnik si pridržuje pravico, da naknadno </w:t>
      </w:r>
      <w:r>
        <w:rPr>
          <w:rFonts w:asciiTheme="minorHAnsi" w:hAnsiTheme="minorHAnsi" w:cstheme="minorHAnsi"/>
          <w:i/>
          <w:sz w:val="24"/>
          <w:szCs w:val="24"/>
        </w:rPr>
        <w:t xml:space="preserve">od gospodarskega subjekta </w:t>
      </w:r>
      <w:r w:rsidRPr="00154F5E">
        <w:rPr>
          <w:rFonts w:asciiTheme="minorHAnsi" w:hAnsiTheme="minorHAnsi" w:cstheme="minorHAnsi"/>
          <w:i/>
          <w:sz w:val="24"/>
          <w:szCs w:val="24"/>
        </w:rPr>
        <w:t>zahteva</w:t>
      </w:r>
      <w:r>
        <w:rPr>
          <w:rFonts w:asciiTheme="minorHAnsi" w:hAnsiTheme="minorHAnsi" w:cstheme="minorHAnsi"/>
          <w:i/>
          <w:sz w:val="24"/>
          <w:szCs w:val="24"/>
        </w:rPr>
        <w:t xml:space="preserve"> dokazila o izpolnjevanju pogoja</w:t>
      </w:r>
      <w:r w:rsidRPr="00154F5E">
        <w:rPr>
          <w:rFonts w:asciiTheme="minorHAnsi" w:hAnsiTheme="minorHAnsi" w:cstheme="minorHAnsi"/>
          <w:i/>
          <w:sz w:val="24"/>
          <w:szCs w:val="24"/>
        </w:rPr>
        <w:t xml:space="preserve"> (</w:t>
      </w:r>
      <w:r>
        <w:rPr>
          <w:rFonts w:asciiTheme="minorHAnsi" w:hAnsiTheme="minorHAnsi" w:cstheme="minorHAnsi"/>
          <w:i/>
          <w:sz w:val="24"/>
          <w:szCs w:val="24"/>
        </w:rPr>
        <w:t xml:space="preserve">tehnično dokumentacijo opreme, pogodbo o dobavi, račune </w:t>
      </w:r>
      <w:r w:rsidRPr="00154F5E">
        <w:rPr>
          <w:rFonts w:asciiTheme="minorHAnsi" w:hAnsiTheme="minorHAnsi" w:cstheme="minorHAnsi"/>
          <w:i/>
          <w:sz w:val="24"/>
          <w:szCs w:val="24"/>
        </w:rPr>
        <w:t>ali drugo ustrezna dokazila, ki izkazuje vsebino izjave</w:t>
      </w:r>
      <w:r>
        <w:rPr>
          <w:rFonts w:asciiTheme="minorHAnsi" w:hAnsiTheme="minorHAnsi" w:cstheme="minorHAnsi"/>
          <w:i/>
          <w:sz w:val="24"/>
          <w:szCs w:val="24"/>
        </w:rPr>
        <w:t>.)</w:t>
      </w:r>
    </w:p>
    <w:p w14:paraId="3B2F44B4" w14:textId="77777777" w:rsidR="00FC2CD0" w:rsidRDefault="00FC2CD0" w:rsidP="00474C12">
      <w:pPr>
        <w:widowControl w:val="0"/>
        <w:spacing w:line="266" w:lineRule="exact"/>
        <w:ind w:left="567"/>
        <w:jc w:val="both"/>
        <w:rPr>
          <w:rFonts w:asciiTheme="minorHAnsi" w:hAnsiTheme="minorHAnsi" w:cstheme="minorHAnsi"/>
          <w:sz w:val="24"/>
          <w:szCs w:val="24"/>
        </w:rPr>
      </w:pPr>
    </w:p>
    <w:p w14:paraId="6DF2C43F" w14:textId="7290E1B1"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529E421F" w:rsidR="00474C12" w:rsidRPr="00D743B3" w:rsidRDefault="00360410"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B93BAA">
      <w:pPr>
        <w:widowControl w:val="0"/>
        <w:spacing w:line="266" w:lineRule="exact"/>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535C36E4"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00375C2B">
        <w:rPr>
          <w:rFonts w:asciiTheme="minorHAnsi" w:hAnsiTheme="minorHAnsi" w:cstheme="minorHAnsi"/>
          <w:b/>
          <w:sz w:val="24"/>
          <w:szCs w:val="24"/>
        </w:rPr>
        <w:t>/okvirnega sporazuma</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366D4EA1" w14:textId="3F9502EE" w:rsidR="008464CD" w:rsidRDefault="0036041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777D31DA" w14:textId="77777777" w:rsidR="00360410" w:rsidRPr="00D743B3" w:rsidRDefault="00360410" w:rsidP="008464CD">
      <w:pPr>
        <w:widowControl w:val="0"/>
        <w:spacing w:line="266" w:lineRule="exact"/>
        <w:ind w:left="567"/>
        <w:jc w:val="both"/>
        <w:rPr>
          <w:rFonts w:asciiTheme="minorHAnsi" w:hAnsiTheme="minorHAnsi" w:cstheme="minorHAnsi"/>
          <w:i/>
          <w:sz w:val="24"/>
          <w:szCs w:val="24"/>
        </w:rPr>
      </w:pPr>
    </w:p>
    <w:p w14:paraId="1A6E34E8" w14:textId="23535D4B"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del </w:t>
      </w:r>
      <w:r w:rsidR="00375C2B" w:rsidRPr="00D743B3">
        <w:rPr>
          <w:rFonts w:asciiTheme="minorHAnsi" w:hAnsiTheme="minorHAnsi" w:cstheme="minorHAnsi"/>
          <w:b/>
          <w:sz w:val="24"/>
          <w:szCs w:val="24"/>
        </w:rPr>
        <w:t>pogodbe</w:t>
      </w:r>
      <w:r w:rsidR="00375C2B">
        <w:rPr>
          <w:rFonts w:asciiTheme="minorHAnsi" w:hAnsiTheme="minorHAnsi" w:cstheme="minorHAnsi"/>
          <w:b/>
          <w:sz w:val="24"/>
          <w:szCs w:val="24"/>
        </w:rPr>
        <w:t>/okvirnega sporazuma</w:t>
      </w:r>
      <w:r w:rsidRPr="00D743B3">
        <w:rPr>
          <w:rFonts w:asciiTheme="minorHAnsi" w:hAnsiTheme="minorHAnsi" w:cstheme="minorHAnsi"/>
          <w:b/>
          <w:sz w:val="24"/>
          <w:szCs w:val="24"/>
        </w:rPr>
        <w:t>.</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523C80BC" w14:textId="0E35C360" w:rsidR="001405AE" w:rsidRDefault="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5BA6B5A7" w14:textId="77777777" w:rsidR="00360410" w:rsidRPr="00D743B3" w:rsidRDefault="00360410">
      <w:pPr>
        <w:widowControl w:val="0"/>
        <w:spacing w:line="266" w:lineRule="exact"/>
        <w:ind w:left="567"/>
        <w:jc w:val="both"/>
        <w:rPr>
          <w:rFonts w:asciiTheme="minorHAnsi" w:hAnsiTheme="minorHAnsi" w:cstheme="minorHAnsi"/>
          <w:b/>
          <w:i/>
          <w:sz w:val="24"/>
          <w:szCs w:val="24"/>
        </w:rPr>
      </w:pPr>
    </w:p>
    <w:p w14:paraId="76239E43" w14:textId="50E6709C"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v celoti soglaša z vsebino vzorc</w:t>
      </w:r>
      <w:r w:rsidR="00375C2B">
        <w:rPr>
          <w:rFonts w:asciiTheme="minorHAnsi" w:hAnsiTheme="minorHAnsi" w:cstheme="minorHAnsi"/>
          <w:b/>
          <w:sz w:val="24"/>
          <w:szCs w:val="24"/>
        </w:rPr>
        <w:t xml:space="preserve">em </w:t>
      </w:r>
      <w:r w:rsidR="0033396C">
        <w:rPr>
          <w:rFonts w:asciiTheme="minorHAnsi" w:hAnsiTheme="minorHAnsi" w:cstheme="minorHAnsi"/>
          <w:b/>
          <w:sz w:val="24"/>
          <w:szCs w:val="24"/>
        </w:rPr>
        <w:t>pogodbe</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00CB0F7B" w:rsidR="007643C8" w:rsidRPr="00D743B3" w:rsidRDefault="00360410">
      <w:pPr>
        <w:widowControl w:val="0"/>
        <w:spacing w:line="266" w:lineRule="exact"/>
        <w:ind w:left="567"/>
        <w:jc w:val="both"/>
        <w:rPr>
          <w:rFonts w:asciiTheme="minorHAnsi" w:hAnsiTheme="minorHAnsi" w:cstheme="minorHAns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17767C98" w14:textId="2663BDDE" w:rsidR="001405AE" w:rsidRPr="00D743B3" w:rsidRDefault="0036041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w:t>
      </w:r>
      <w:r w:rsidR="001405AE" w:rsidRPr="00D743B3">
        <w:rPr>
          <w:rFonts w:asciiTheme="minorHAnsi" w:hAnsiTheme="minorHAnsi" w:cstheme="minorHAnsi"/>
          <w:i/>
          <w:sz w:val="24"/>
          <w:szCs w:val="24"/>
        </w:rPr>
        <w:t xml:space="preserve"> izpolnjen</w:t>
      </w:r>
      <w:r>
        <w:rPr>
          <w:rFonts w:asciiTheme="minorHAnsi" w:hAnsiTheme="minorHAnsi" w:cstheme="minorHAnsi"/>
          <w:i/>
          <w:sz w:val="24"/>
          <w:szCs w:val="24"/>
        </w:rPr>
        <w:t>e</w:t>
      </w:r>
      <w:r w:rsidR="001405AE" w:rsidRPr="00D743B3">
        <w:rPr>
          <w:rFonts w:asciiTheme="minorHAnsi" w:hAnsiTheme="minorHAnsi" w:cstheme="minorHAnsi"/>
          <w:i/>
          <w:sz w:val="24"/>
          <w:szCs w:val="24"/>
        </w:rPr>
        <w:t xml:space="preserve"> izjav</w:t>
      </w:r>
      <w:r>
        <w:rPr>
          <w:rFonts w:asciiTheme="minorHAnsi" w:hAnsiTheme="minorHAnsi" w:cstheme="minorHAnsi"/>
          <w:i/>
          <w:sz w:val="24"/>
          <w:szCs w:val="24"/>
        </w:rPr>
        <w:t>e</w:t>
      </w:r>
      <w:r w:rsidR="001405AE" w:rsidRPr="00D743B3">
        <w:rPr>
          <w:rFonts w:asciiTheme="minorHAnsi" w:hAnsiTheme="minorHAnsi" w:cstheme="minorHAnsi"/>
          <w:i/>
          <w:sz w:val="24"/>
          <w:szCs w:val="24"/>
        </w:rPr>
        <w:t xml:space="preserve">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ponudnik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FC2CD0">
      <w:pPr>
        <w:widowControl w:val="0"/>
        <w:spacing w:line="266" w:lineRule="exact"/>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685489C2"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355D513C" w14:textId="77777777" w:rsidR="00FF0DA4" w:rsidRPr="00D743B3"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2" w:name="_Toc139268051"/>
      <w:r w:rsidRPr="00D743B3">
        <w:rPr>
          <w:rFonts w:asciiTheme="minorHAnsi" w:hAnsiTheme="minorHAnsi" w:cstheme="minorHAnsi"/>
          <w:sz w:val="24"/>
          <w:szCs w:val="24"/>
        </w:rPr>
        <w:t>1.8 Zaupnost</w:t>
      </w:r>
      <w:bookmarkEnd w:id="12"/>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784A6986" w14:textId="77777777" w:rsidR="00CC11DC" w:rsidRPr="00D743B3" w:rsidRDefault="00CC11DC" w:rsidP="00C07F3F">
      <w:pPr>
        <w:widowControl w:val="0"/>
        <w:spacing w:line="266" w:lineRule="exact"/>
        <w:ind w:left="284"/>
        <w:jc w:val="both"/>
        <w:rPr>
          <w:rFonts w:asciiTheme="minorHAnsi" w:hAnsiTheme="minorHAnsi" w:cstheme="minorHAnsi"/>
          <w:sz w:val="24"/>
          <w:szCs w:val="24"/>
        </w:rPr>
      </w:pPr>
    </w:p>
    <w:p w14:paraId="4100DFDF" w14:textId="77777777" w:rsidR="001405AE" w:rsidRPr="00D743B3" w:rsidRDefault="001405AE">
      <w:pPr>
        <w:pStyle w:val="Naslov3"/>
        <w:ind w:firstLine="284"/>
        <w:rPr>
          <w:rFonts w:asciiTheme="minorHAnsi" w:hAnsiTheme="minorHAnsi" w:cstheme="minorHAnsi"/>
          <w:sz w:val="24"/>
          <w:szCs w:val="24"/>
        </w:rPr>
      </w:pPr>
      <w:bookmarkStart w:id="13" w:name="_Toc139268052"/>
      <w:r w:rsidRPr="00D743B3">
        <w:rPr>
          <w:rFonts w:asciiTheme="minorHAnsi" w:hAnsiTheme="minorHAnsi" w:cstheme="minorHAnsi"/>
          <w:sz w:val="24"/>
          <w:szCs w:val="24"/>
        </w:rPr>
        <w:t>1.9 Jezik</w:t>
      </w:r>
      <w:bookmarkEnd w:id="13"/>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E3FFA7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14" w:name="_Toc139268053"/>
      <w:r w:rsidRPr="00D743B3">
        <w:rPr>
          <w:rFonts w:asciiTheme="minorHAnsi" w:hAnsiTheme="minorHAnsi" w:cstheme="minorHAnsi"/>
          <w:sz w:val="24"/>
          <w:szCs w:val="24"/>
        </w:rPr>
        <w:t>1.10 Rok za predložitev prijav</w:t>
      </w:r>
      <w:bookmarkEnd w:id="14"/>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2"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15" w:name="_Toc139268054"/>
      <w:r w:rsidRPr="00D743B3">
        <w:rPr>
          <w:rFonts w:asciiTheme="minorHAnsi" w:hAnsiTheme="minorHAnsi" w:cstheme="minorHAnsi"/>
          <w:sz w:val="24"/>
          <w:szCs w:val="24"/>
        </w:rPr>
        <w:t>1.11 Stroški priprave prijave</w:t>
      </w:r>
      <w:bookmarkEnd w:id="15"/>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16" w:name="_Toc139268055"/>
      <w:r w:rsidRPr="00D743B3">
        <w:rPr>
          <w:rFonts w:asciiTheme="minorHAnsi" w:hAnsiTheme="minorHAnsi" w:cstheme="minorHAnsi"/>
          <w:sz w:val="24"/>
          <w:szCs w:val="24"/>
        </w:rPr>
        <w:t>1.12  Izločitev prijav</w:t>
      </w:r>
      <w:bookmarkEnd w:id="16"/>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17" w:name="_Toc139268056"/>
      <w:r w:rsidRPr="00D743B3">
        <w:rPr>
          <w:rFonts w:asciiTheme="minorHAnsi" w:hAnsiTheme="minorHAnsi" w:cstheme="minorHAnsi"/>
          <w:sz w:val="24"/>
          <w:szCs w:val="24"/>
        </w:rPr>
        <w:t>1.13 Zavarovanja</w:t>
      </w:r>
      <w:bookmarkEnd w:id="17"/>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080C6D5C" w14:textId="10A6CD2B" w:rsidR="000853AE" w:rsidRPr="00D743B3" w:rsidRDefault="008A6DE6"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Izvajalec </w:t>
      </w:r>
      <w:r w:rsidR="00131FF4" w:rsidRPr="00D743B3">
        <w:rPr>
          <w:rFonts w:asciiTheme="minorHAnsi" w:hAnsiTheme="minorHAnsi" w:cstheme="minorHAnsi"/>
          <w:sz w:val="24"/>
          <w:szCs w:val="24"/>
        </w:rPr>
        <w:t>mora v 8 dneh po</w:t>
      </w:r>
      <w:r w:rsidR="006D196C" w:rsidRPr="00D743B3">
        <w:rPr>
          <w:rFonts w:asciiTheme="minorHAnsi" w:hAnsiTheme="minorHAnsi" w:cstheme="minorHAnsi"/>
          <w:sz w:val="24"/>
          <w:szCs w:val="24"/>
        </w:rPr>
        <w:t xml:space="preserve"> podpisu pogodbe</w:t>
      </w:r>
      <w:r w:rsidR="004755C6" w:rsidRPr="00D743B3">
        <w:rPr>
          <w:rFonts w:asciiTheme="minorHAnsi" w:hAnsiTheme="minorHAnsi" w:cstheme="minorHAnsi"/>
          <w:sz w:val="24"/>
          <w:szCs w:val="24"/>
        </w:rPr>
        <w:t>/okvirnega sporazuma</w:t>
      </w:r>
      <w:r w:rsidR="006D196C"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 xml:space="preserve">naročniku </w:t>
      </w:r>
      <w:r w:rsidR="00131FF4" w:rsidRPr="00D743B3">
        <w:rPr>
          <w:rFonts w:asciiTheme="minorHAnsi" w:hAnsiTheme="minorHAnsi" w:cstheme="minorHAnsi"/>
          <w:sz w:val="24"/>
          <w:szCs w:val="24"/>
        </w:rPr>
        <w:t xml:space="preserve">predati </w:t>
      </w:r>
      <w:r w:rsidR="000853AE" w:rsidRPr="00D743B3">
        <w:rPr>
          <w:rFonts w:asciiTheme="minorHAnsi" w:hAnsiTheme="minorHAnsi" w:cstheme="minorHAnsi"/>
          <w:sz w:val="24"/>
          <w:szCs w:val="24"/>
        </w:rPr>
        <w:t>menično izjavo z bianco menico</w:t>
      </w:r>
      <w:r w:rsidR="00E729B0" w:rsidRPr="00D743B3">
        <w:rPr>
          <w:rFonts w:asciiTheme="minorHAnsi" w:hAnsiTheme="minorHAnsi" w:cstheme="minorHAnsi"/>
          <w:sz w:val="24"/>
          <w:szCs w:val="24"/>
        </w:rPr>
        <w:t>(2x)</w:t>
      </w:r>
      <w:r w:rsidR="000853AE" w:rsidRPr="00D743B3">
        <w:rPr>
          <w:rFonts w:asciiTheme="minorHAnsi" w:hAnsiTheme="minorHAnsi" w:cstheme="minorHAnsi"/>
          <w:sz w:val="24"/>
          <w:szCs w:val="24"/>
        </w:rPr>
        <w:t xml:space="preserve"> v višini </w:t>
      </w:r>
      <w:r w:rsidR="00A514B5" w:rsidRPr="00D743B3">
        <w:rPr>
          <w:rFonts w:asciiTheme="minorHAnsi" w:hAnsiTheme="minorHAnsi" w:cstheme="minorHAnsi"/>
          <w:sz w:val="24"/>
          <w:szCs w:val="24"/>
        </w:rPr>
        <w:t>5</w:t>
      </w:r>
      <w:r w:rsidR="00A156D8" w:rsidRPr="00D743B3">
        <w:rPr>
          <w:rFonts w:asciiTheme="minorHAnsi" w:hAnsiTheme="minorHAnsi" w:cstheme="minorHAnsi"/>
          <w:sz w:val="24"/>
          <w:szCs w:val="24"/>
        </w:rPr>
        <w:t>%</w:t>
      </w:r>
      <w:r w:rsidR="005D13BC" w:rsidRPr="00D743B3">
        <w:rPr>
          <w:rFonts w:asciiTheme="minorHAnsi" w:hAnsiTheme="minorHAnsi" w:cstheme="minorHAnsi"/>
          <w:sz w:val="24"/>
          <w:szCs w:val="24"/>
        </w:rPr>
        <w:t xml:space="preserve"> od </w:t>
      </w:r>
      <w:r w:rsidR="00C466FF" w:rsidRPr="00D743B3">
        <w:rPr>
          <w:rFonts w:asciiTheme="minorHAnsi" w:hAnsiTheme="minorHAnsi" w:cstheme="minorHAnsi"/>
          <w:sz w:val="24"/>
          <w:szCs w:val="24"/>
        </w:rPr>
        <w:t xml:space="preserve">skupne </w:t>
      </w:r>
      <w:r w:rsidR="00706FD0" w:rsidRPr="00D743B3">
        <w:rPr>
          <w:rFonts w:asciiTheme="minorHAnsi" w:hAnsiTheme="minorHAnsi" w:cstheme="minorHAnsi"/>
          <w:sz w:val="24"/>
          <w:szCs w:val="24"/>
        </w:rPr>
        <w:t xml:space="preserve">ponudbene </w:t>
      </w:r>
      <w:r w:rsidR="00A514B5" w:rsidRPr="00D743B3">
        <w:rPr>
          <w:rFonts w:asciiTheme="minorHAnsi" w:hAnsiTheme="minorHAnsi" w:cstheme="minorHAnsi"/>
          <w:sz w:val="24"/>
          <w:szCs w:val="24"/>
        </w:rPr>
        <w:t>vrednosti</w:t>
      </w:r>
      <w:r w:rsidR="005D13BC" w:rsidRPr="00D743B3">
        <w:rPr>
          <w:rFonts w:asciiTheme="minorHAnsi" w:hAnsiTheme="minorHAnsi" w:cstheme="minorHAnsi"/>
          <w:sz w:val="24"/>
          <w:szCs w:val="24"/>
        </w:rPr>
        <w:t xml:space="preserve"> z DDV</w:t>
      </w:r>
      <w:r w:rsidR="000853AE" w:rsidRPr="00D743B3">
        <w:rPr>
          <w:rFonts w:asciiTheme="minorHAnsi" w:hAnsiTheme="minorHAnsi" w:cstheme="minorHAnsi"/>
          <w:sz w:val="24"/>
          <w:szCs w:val="24"/>
        </w:rPr>
        <w:t>, ki jo je mogoče unovčiti še 30 dni po poteku pogodbenega razmerja</w:t>
      </w:r>
      <w:r w:rsidR="00A83979" w:rsidRPr="00D743B3">
        <w:rPr>
          <w:rFonts w:asciiTheme="minorHAnsi" w:hAnsiTheme="minorHAnsi" w:cstheme="minorHAnsi"/>
          <w:sz w:val="24"/>
          <w:szCs w:val="24"/>
        </w:rPr>
        <w:t>.</w:t>
      </w:r>
    </w:p>
    <w:p w14:paraId="3EF03D89" w14:textId="5FCC07CF" w:rsidR="003E7CAC" w:rsidRPr="00D743B3"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18" w:name="_Toc139268057"/>
      <w:r w:rsidRPr="00D743B3">
        <w:rPr>
          <w:rFonts w:asciiTheme="minorHAnsi" w:hAnsiTheme="minorHAnsi" w:cstheme="minorHAnsi"/>
          <w:sz w:val="24"/>
          <w:szCs w:val="24"/>
        </w:rPr>
        <w:t>1.14 Merilo za izbiro</w:t>
      </w:r>
      <w:bookmarkEnd w:id="18"/>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09CD7C0B" w14:textId="77777777" w:rsidR="00971351" w:rsidRPr="00D743B3" w:rsidRDefault="00971351" w:rsidP="00971351">
      <w:pPr>
        <w:widowControl w:val="0"/>
        <w:autoSpaceDE w:val="0"/>
        <w:autoSpaceDN w:val="0"/>
        <w:adjustRightInd w:val="0"/>
        <w:spacing w:line="266" w:lineRule="exact"/>
        <w:jc w:val="both"/>
        <w:rPr>
          <w:rFonts w:asciiTheme="minorHAnsi" w:hAnsiTheme="minorHAnsi" w:cstheme="minorHAnsi"/>
          <w:sz w:val="24"/>
          <w:szCs w:val="24"/>
        </w:rPr>
      </w:pPr>
    </w:p>
    <w:p w14:paraId="1500726E" w14:textId="5975511A" w:rsidR="00224368" w:rsidRPr="00224368" w:rsidRDefault="00224368" w:rsidP="00224368">
      <w:pPr>
        <w:widowControl w:val="0"/>
        <w:autoSpaceDE w:val="0"/>
        <w:autoSpaceDN w:val="0"/>
        <w:adjustRightInd w:val="0"/>
        <w:spacing w:line="266" w:lineRule="exact"/>
        <w:ind w:left="284"/>
        <w:jc w:val="both"/>
        <w:rPr>
          <w:rFonts w:asciiTheme="minorHAnsi" w:hAnsiTheme="minorHAnsi" w:cstheme="minorHAnsi"/>
          <w:sz w:val="24"/>
          <w:szCs w:val="24"/>
        </w:rPr>
      </w:pPr>
      <w:r w:rsidRPr="00224368">
        <w:rPr>
          <w:rFonts w:asciiTheme="minorHAnsi" w:hAnsiTheme="minorHAnsi" w:cstheme="minorHAnsi"/>
          <w:sz w:val="24"/>
          <w:szCs w:val="24"/>
        </w:rPr>
        <w:t xml:space="preserve">Merilo za izbor </w:t>
      </w:r>
      <w:r>
        <w:rPr>
          <w:rFonts w:asciiTheme="minorHAnsi" w:hAnsiTheme="minorHAnsi" w:cstheme="minorHAnsi"/>
          <w:sz w:val="24"/>
          <w:szCs w:val="24"/>
        </w:rPr>
        <w:t>najugodnejšega ponudnika</w:t>
      </w:r>
      <w:r w:rsidRPr="00224368">
        <w:rPr>
          <w:rFonts w:asciiTheme="minorHAnsi" w:hAnsiTheme="minorHAnsi" w:cstheme="minorHAnsi"/>
          <w:sz w:val="24"/>
          <w:szCs w:val="24"/>
        </w:rPr>
        <w:t xml:space="preserve"> </w:t>
      </w:r>
      <w:r>
        <w:rPr>
          <w:rFonts w:asciiTheme="minorHAnsi" w:hAnsiTheme="minorHAnsi" w:cstheme="minorHAnsi"/>
          <w:sz w:val="24"/>
          <w:szCs w:val="24"/>
        </w:rPr>
        <w:t xml:space="preserve">je </w:t>
      </w:r>
      <w:r w:rsidRPr="00224368">
        <w:rPr>
          <w:rFonts w:asciiTheme="minorHAnsi" w:hAnsiTheme="minorHAnsi" w:cstheme="minorHAnsi"/>
          <w:sz w:val="24"/>
          <w:szCs w:val="24"/>
        </w:rPr>
        <w:t xml:space="preserve">najnižja </w:t>
      </w:r>
      <w:r w:rsidR="00CC0969">
        <w:rPr>
          <w:rFonts w:asciiTheme="minorHAnsi" w:hAnsiTheme="minorHAnsi" w:cstheme="minorHAnsi"/>
          <w:sz w:val="24"/>
          <w:szCs w:val="24"/>
        </w:rPr>
        <w:t xml:space="preserve">skupna </w:t>
      </w:r>
      <w:r w:rsidRPr="00224368">
        <w:rPr>
          <w:rFonts w:asciiTheme="minorHAnsi" w:hAnsiTheme="minorHAnsi" w:cstheme="minorHAnsi"/>
          <w:sz w:val="24"/>
          <w:szCs w:val="24"/>
        </w:rPr>
        <w:t xml:space="preserve">ponudbena </w:t>
      </w:r>
      <w:r w:rsidR="0014585B">
        <w:rPr>
          <w:rFonts w:asciiTheme="minorHAnsi" w:hAnsiTheme="minorHAnsi" w:cstheme="minorHAnsi"/>
          <w:sz w:val="24"/>
          <w:szCs w:val="24"/>
        </w:rPr>
        <w:t>vrednost</w:t>
      </w:r>
      <w:r w:rsidRPr="00224368">
        <w:rPr>
          <w:rFonts w:asciiTheme="minorHAnsi" w:hAnsiTheme="minorHAnsi" w:cstheme="minorHAnsi"/>
          <w:sz w:val="24"/>
          <w:szCs w:val="24"/>
        </w:rPr>
        <w:t xml:space="preserve"> </w:t>
      </w:r>
      <w:r w:rsidR="0033608C">
        <w:rPr>
          <w:rFonts w:asciiTheme="minorHAnsi" w:hAnsiTheme="minorHAnsi" w:cstheme="minorHAnsi"/>
          <w:sz w:val="24"/>
          <w:szCs w:val="24"/>
        </w:rPr>
        <w:t xml:space="preserve">v EUR </w:t>
      </w:r>
      <w:r w:rsidRPr="00224368">
        <w:rPr>
          <w:rFonts w:asciiTheme="minorHAnsi" w:hAnsiTheme="minorHAnsi" w:cstheme="minorHAnsi"/>
          <w:sz w:val="24"/>
          <w:szCs w:val="24"/>
        </w:rPr>
        <w:t>brez DDV.</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19" w:name="_Toc139268058"/>
      <w:r w:rsidRPr="00D743B3">
        <w:rPr>
          <w:rFonts w:asciiTheme="minorHAnsi" w:hAnsiTheme="minorHAnsi" w:cstheme="minorHAnsi"/>
          <w:sz w:val="24"/>
          <w:szCs w:val="24"/>
        </w:rPr>
        <w:t>1.15 Izbira v primeru enakih najugodnejših ponudb</w:t>
      </w:r>
      <w:bookmarkEnd w:id="19"/>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5EA21E5B"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14585B">
        <w:rPr>
          <w:rFonts w:asciiTheme="minorHAnsi" w:hAnsiTheme="minorHAnsi" w:cstheme="minorHAnsi"/>
          <w:sz w:val="24"/>
          <w:szCs w:val="24"/>
        </w:rPr>
        <w:t>ponudila najnižjo skupno ponudbeno vrednost</w:t>
      </w:r>
      <w:r w:rsidR="0033608C">
        <w:rPr>
          <w:rFonts w:asciiTheme="minorHAnsi" w:hAnsiTheme="minorHAnsi" w:cstheme="minorHAnsi"/>
          <w:sz w:val="24"/>
          <w:szCs w:val="24"/>
        </w:rPr>
        <w:t xml:space="preserve"> bo naročnik izvedel dodatna pogajanja v enem krogu.</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20" w:name="_Toc139268059"/>
      <w:r w:rsidRPr="00D743B3">
        <w:rPr>
          <w:rFonts w:asciiTheme="minorHAnsi" w:hAnsiTheme="minorHAnsi" w:cstheme="minorHAnsi"/>
          <w:sz w:val="24"/>
          <w:szCs w:val="24"/>
        </w:rPr>
        <w:t>1.16 Javno odpiranje ponudb</w:t>
      </w:r>
      <w:bookmarkEnd w:id="20"/>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21" w:name="_Toc139268060"/>
      <w:r w:rsidRPr="00D743B3">
        <w:rPr>
          <w:rFonts w:asciiTheme="minorHAnsi" w:hAnsiTheme="minorHAnsi" w:cstheme="minorHAnsi"/>
          <w:sz w:val="24"/>
          <w:szCs w:val="24"/>
        </w:rPr>
        <w:t>1.17 Variante</w:t>
      </w:r>
      <w:bookmarkEnd w:id="21"/>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331754F9" w:rsidR="001405AE" w:rsidRPr="00D743B3" w:rsidRDefault="001405AE" w:rsidP="004A502B">
      <w:pPr>
        <w:pStyle w:val="Naslov3"/>
        <w:ind w:firstLine="284"/>
        <w:rPr>
          <w:rFonts w:asciiTheme="minorHAnsi" w:hAnsiTheme="minorHAnsi" w:cstheme="minorHAnsi"/>
          <w:sz w:val="24"/>
          <w:szCs w:val="24"/>
        </w:rPr>
      </w:pPr>
      <w:bookmarkStart w:id="22" w:name="_Toc139268061"/>
      <w:r w:rsidRPr="00D743B3">
        <w:rPr>
          <w:rFonts w:asciiTheme="minorHAnsi" w:hAnsiTheme="minorHAnsi" w:cstheme="minorHAnsi"/>
          <w:sz w:val="24"/>
          <w:szCs w:val="24"/>
        </w:rPr>
        <w:t xml:space="preserve">1.18 </w:t>
      </w:r>
      <w:r w:rsidR="00726B94">
        <w:rPr>
          <w:rFonts w:asciiTheme="minorHAnsi" w:hAnsiTheme="minorHAnsi" w:cstheme="minorHAnsi"/>
          <w:sz w:val="24"/>
          <w:szCs w:val="24"/>
        </w:rPr>
        <w:t>Pogodba</w:t>
      </w:r>
      <w:bookmarkEnd w:id="22"/>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505DA58C"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Izbran ponudnik je dolžan podpisati </w:t>
      </w:r>
      <w:r w:rsidR="00726B94">
        <w:rPr>
          <w:rFonts w:asciiTheme="minorHAnsi" w:hAnsiTheme="minorHAnsi" w:cstheme="minorHAnsi"/>
          <w:sz w:val="24"/>
          <w:szCs w:val="24"/>
        </w:rPr>
        <w:t>pogodbo</w:t>
      </w:r>
      <w:r w:rsidR="003D6DAA">
        <w:rPr>
          <w:rFonts w:asciiTheme="minorHAnsi" w:hAnsiTheme="minorHAnsi" w:cstheme="minorHAnsi"/>
          <w:sz w:val="24"/>
          <w:szCs w:val="24"/>
        </w:rPr>
        <w:t xml:space="preserve"> </w:t>
      </w:r>
      <w:r w:rsidRPr="00D743B3">
        <w:rPr>
          <w:rFonts w:asciiTheme="minorHAnsi" w:hAnsiTheme="minorHAnsi" w:cstheme="minorHAnsi"/>
          <w:sz w:val="24"/>
          <w:szCs w:val="24"/>
        </w:rPr>
        <w:t>v roku 8 dni po prejemu le-te</w:t>
      </w:r>
      <w:r w:rsidR="003D6DAA">
        <w:rPr>
          <w:rFonts w:asciiTheme="minorHAnsi" w:hAnsiTheme="minorHAnsi" w:cstheme="minorHAnsi"/>
          <w:sz w:val="24"/>
          <w:szCs w:val="24"/>
        </w:rPr>
        <w:t>ga</w:t>
      </w:r>
      <w:r w:rsidRPr="00D743B3">
        <w:rPr>
          <w:rFonts w:asciiTheme="minorHAnsi" w:hAnsiTheme="minorHAnsi" w:cstheme="minorHAnsi"/>
          <w:sz w:val="24"/>
          <w:szCs w:val="24"/>
        </w:rPr>
        <w:t xml:space="preserv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3" w:name="_Toc139268062"/>
      <w:r w:rsidRPr="00D743B3">
        <w:rPr>
          <w:rFonts w:asciiTheme="minorHAnsi" w:hAnsiTheme="minorHAnsi" w:cstheme="minorHAnsi"/>
          <w:sz w:val="24"/>
          <w:szCs w:val="24"/>
        </w:rPr>
        <w:t>1.19 Ustavitev postopka, zavrnitev ponudb in odstop od izvedbe oddaje naročila</w:t>
      </w:r>
      <w:bookmarkEnd w:id="23"/>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10105D55"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pravnomočnosti odločitve o oddaji javnega naročila lahko naročnik v skladu z 8. odstavkom 90. člena ZJN-3, do sklenitve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24" w:name="_Toc139268063"/>
      <w:r w:rsidRPr="00D743B3">
        <w:rPr>
          <w:rFonts w:asciiTheme="minorHAnsi" w:hAnsiTheme="minorHAnsi" w:cstheme="minorHAnsi"/>
          <w:sz w:val="24"/>
          <w:szCs w:val="24"/>
        </w:rPr>
        <w:t>1.20 Protikorupcijsko obvestilo</w:t>
      </w:r>
      <w:bookmarkEnd w:id="24"/>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1DD272CF"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času od izbire ponudbe do pričetka veljavnosti pogodbe</w:t>
      </w:r>
      <w:r w:rsidR="00375C2B">
        <w:rPr>
          <w:rFonts w:asciiTheme="minorHAnsi" w:hAnsiTheme="minorHAnsi" w:cstheme="minorHAnsi"/>
          <w:sz w:val="24"/>
          <w:szCs w:val="24"/>
        </w:rPr>
        <w:t>/okvirnega sporazuma</w:t>
      </w:r>
      <w:r w:rsidRPr="00D743B3">
        <w:rPr>
          <w:rFonts w:asciiTheme="minorHAnsi" w:hAnsiTheme="minorHAnsi" w:cstheme="minorHAnsi"/>
          <w:sz w:val="24"/>
          <w:szCs w:val="24"/>
        </w:rPr>
        <w:t>, ponudnik ne sme pričenjati dejanj, ki bi lahko povzročila, da</w:t>
      </w:r>
      <w:r w:rsidR="00B82FB5">
        <w:rPr>
          <w:rFonts w:asciiTheme="minorHAnsi" w:hAnsiTheme="minorHAnsi" w:cstheme="minorHAnsi"/>
          <w:sz w:val="24"/>
          <w:szCs w:val="24"/>
        </w:rPr>
        <w:t xml:space="preserve"> okvirni sporazum oz.</w:t>
      </w:r>
      <w:r w:rsidRPr="00D743B3">
        <w:rPr>
          <w:rFonts w:asciiTheme="minorHAnsi" w:hAnsiTheme="minorHAnsi" w:cstheme="minorHAnsi"/>
          <w:sz w:val="24"/>
          <w:szCs w:val="24"/>
        </w:rPr>
        <w:t xml:space="preserve">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25" w:name="_Toc139268064"/>
      <w:r w:rsidRPr="00D743B3">
        <w:rPr>
          <w:rFonts w:asciiTheme="minorHAnsi" w:hAnsiTheme="minorHAnsi" w:cstheme="minorHAnsi"/>
          <w:sz w:val="24"/>
          <w:szCs w:val="24"/>
        </w:rPr>
        <w:t>1.21 Pravno varstvo</w:t>
      </w:r>
      <w:bookmarkEnd w:id="25"/>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43E3D37F" w14:textId="77777777" w:rsidR="00415294" w:rsidRPr="00400682" w:rsidRDefault="00415294" w:rsidP="00415294">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3" w:anchor="_blank" w:history="1">
        <w:r w:rsidRPr="00AF76D7">
          <w:t>43/11</w:t>
        </w:r>
      </w:hyperlink>
      <w:r w:rsidRPr="00400682">
        <w:rPr>
          <w:rFonts w:asciiTheme="minorHAnsi" w:hAnsiTheme="minorHAnsi" w:cstheme="minorHAnsi"/>
          <w:sz w:val="24"/>
          <w:szCs w:val="24"/>
        </w:rPr>
        <w:t xml:space="preserve">, </w:t>
      </w:r>
      <w:hyperlink r:id="rId24" w:anchor="_blank" w:history="1">
        <w:r w:rsidRPr="00AF76D7">
          <w:t>60/11</w:t>
        </w:r>
      </w:hyperlink>
      <w:r w:rsidRPr="00400682">
        <w:rPr>
          <w:rFonts w:asciiTheme="minorHAnsi" w:hAnsiTheme="minorHAnsi" w:cstheme="minorHAnsi"/>
          <w:sz w:val="24"/>
          <w:szCs w:val="24"/>
        </w:rPr>
        <w:t xml:space="preserve"> – ZTP-D, </w:t>
      </w:r>
      <w:hyperlink r:id="rId25" w:anchor="_blank" w:history="1">
        <w:r w:rsidRPr="00AF76D7">
          <w:t>63/13</w:t>
        </w:r>
      </w:hyperlink>
      <w:r w:rsidRPr="00400682">
        <w:rPr>
          <w:rFonts w:asciiTheme="minorHAnsi" w:hAnsiTheme="minorHAnsi" w:cstheme="minorHAnsi"/>
          <w:sz w:val="24"/>
          <w:szCs w:val="24"/>
        </w:rPr>
        <w:t xml:space="preserve">, </w:t>
      </w:r>
      <w:hyperlink r:id="rId26" w:anchor="_blank" w:history="1">
        <w:r w:rsidRPr="00AF76D7">
          <w:t>90/14</w:t>
        </w:r>
      </w:hyperlink>
      <w:r w:rsidRPr="00400682">
        <w:rPr>
          <w:rFonts w:asciiTheme="minorHAnsi" w:hAnsiTheme="minorHAnsi" w:cstheme="minorHAnsi"/>
          <w:sz w:val="24"/>
          <w:szCs w:val="24"/>
        </w:rPr>
        <w:t xml:space="preserve"> – ZDU-1I</w:t>
      </w:r>
      <w:r>
        <w:rPr>
          <w:rFonts w:asciiTheme="minorHAnsi" w:hAnsiTheme="minorHAnsi" w:cstheme="minorHAnsi"/>
          <w:sz w:val="24"/>
          <w:szCs w:val="24"/>
        </w:rPr>
        <w:t xml:space="preserve">, </w:t>
      </w:r>
      <w:r w:rsidRPr="00400682">
        <w:rPr>
          <w:rFonts w:asciiTheme="minorHAnsi" w:hAnsiTheme="minorHAnsi" w:cstheme="minorHAnsi"/>
          <w:sz w:val="24"/>
          <w:szCs w:val="24"/>
        </w:rPr>
        <w:t xml:space="preserve"> </w:t>
      </w:r>
      <w:hyperlink r:id="rId27" w:anchor="_blank" w:history="1">
        <w:r w:rsidRPr="00AF76D7">
          <w:t>60/17</w:t>
        </w:r>
      </w:hyperlink>
      <w:r w:rsidRPr="00AF76D7">
        <w:t xml:space="preserve"> </w:t>
      </w:r>
      <w:hyperlink r:id="rId28" w:tgtFrame="_blank" w:tooltip="Zakon o spremembah in dopolnitvah Zakona o pravnem varstvu v postopkih javnega naročanja" w:history="1">
        <w:r w:rsidRPr="00AF76D7">
          <w:rPr>
            <w:rFonts w:asciiTheme="minorHAnsi" w:hAnsiTheme="minorHAnsi" w:cstheme="minorHAnsi"/>
            <w:sz w:val="24"/>
            <w:szCs w:val="24"/>
          </w:rPr>
          <w:t>60/17</w:t>
        </w:r>
      </w:hyperlink>
      <w:r w:rsidRPr="00AF76D7">
        <w:rPr>
          <w:rFonts w:asciiTheme="minorHAnsi" w:hAnsiTheme="minorHAnsi" w:cstheme="minorHAnsi"/>
          <w:sz w:val="24"/>
          <w:szCs w:val="24"/>
        </w:rPr>
        <w:t xml:space="preserve"> in </w:t>
      </w:r>
      <w:hyperlink r:id="rId29" w:tgtFrame="_blank" w:tooltip="Zakon o spremembah in dopolnitvah Zakona o pravnem varstvu v postopkih javnega naročanja" w:history="1">
        <w:r w:rsidRPr="00AF76D7">
          <w:rPr>
            <w:rFonts w:asciiTheme="minorHAnsi" w:hAnsiTheme="minorHAnsi" w:cstheme="minorHAnsi"/>
            <w:sz w:val="24"/>
            <w:szCs w:val="24"/>
          </w:rPr>
          <w:t>72/19</w:t>
        </w:r>
      </w:hyperlink>
      <w:r w:rsidRPr="00AF76D7">
        <w:rPr>
          <w:rFonts w:asciiTheme="minorHAnsi" w:hAnsiTheme="minorHAnsi" w:cstheme="minorHAnsi"/>
          <w:sz w:val="24"/>
          <w:szCs w:val="24"/>
        </w:rPr>
        <w:t>)</w:t>
      </w:r>
      <w:r w:rsidRPr="00400682">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30"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26" w:name="_Toc139268065"/>
      <w:r w:rsidRPr="00D743B3">
        <w:rPr>
          <w:rFonts w:asciiTheme="minorHAnsi" w:hAnsiTheme="minorHAnsi" w:cstheme="minorHAnsi"/>
          <w:kern w:val="0"/>
          <w:sz w:val="24"/>
          <w:szCs w:val="24"/>
        </w:rPr>
        <w:t>C) OBRAZCI IN PRILOGE:</w:t>
      </w:r>
      <w:bookmarkEnd w:id="26"/>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A46355">
          <w:headerReference w:type="even" r:id="rId31"/>
          <w:headerReference w:type="default" r:id="rId32"/>
          <w:footerReference w:type="even" r:id="rId33"/>
          <w:footerReference w:type="default" r:id="rId34"/>
          <w:headerReference w:type="first" r:id="rId35"/>
          <w:footerReference w:type="first" r:id="rId36"/>
          <w:pgSz w:w="11906" w:h="16838"/>
          <w:pgMar w:top="851"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7938"/>
      </w:tblGrid>
      <w:tr w:rsidR="0029364D" w:rsidRPr="00D743B3" w14:paraId="3F96EE5C" w14:textId="77777777" w:rsidTr="0029364D">
        <w:tc>
          <w:tcPr>
            <w:tcW w:w="7938"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D743B3">
                  <w:rPr>
                    <w:rStyle w:val="Besedilooznabemesta"/>
                    <w:rFonts w:asciiTheme="minorHAnsi" w:hAnsiTheme="minorHAnsi" w:cstheme="minorHAnsi"/>
                  </w:rPr>
                  <w:t>Kliknite ali tapnite tukaj, če želite vnesti besedilo.</w:t>
                </w:r>
              </w:sdtContent>
            </w:sdt>
          </w:p>
        </w:tc>
      </w:tr>
      <w:tr w:rsidR="0029364D" w:rsidRPr="00D743B3" w14:paraId="5AA79B9A" w14:textId="77777777" w:rsidTr="000F001E">
        <w:trPr>
          <w:trHeight w:val="74"/>
        </w:trPr>
        <w:tc>
          <w:tcPr>
            <w:tcW w:w="7938"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27" w:name="_Toc163952960"/>
      <w:bookmarkStart w:id="28" w:name="_Toc225047727"/>
      <w:bookmarkStart w:id="29" w:name="_Toc225049262"/>
      <w:bookmarkStart w:id="30" w:name="_Toc262712306"/>
    </w:p>
    <w:p w14:paraId="7AE090DC" w14:textId="77777777" w:rsidR="00582596" w:rsidRPr="00D743B3" w:rsidRDefault="00582596"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31" w:name="_Toc139268066"/>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27"/>
      <w:bookmarkEnd w:id="28"/>
      <w:bookmarkEnd w:id="29"/>
      <w:bookmarkEnd w:id="30"/>
      <w:r w:rsidRPr="00D743B3">
        <w:rPr>
          <w:rFonts w:asciiTheme="minorHAnsi" w:hAnsiTheme="minorHAnsi" w:cstheme="minorHAnsi"/>
          <w:sz w:val="22"/>
          <w:szCs w:val="22"/>
        </w:rPr>
        <w:t>REDRAČUN</w:t>
      </w:r>
      <w:bookmarkEnd w:id="31"/>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06FB2A7" w14:textId="77777777" w:rsidR="001D6056" w:rsidRPr="00F60A4C" w:rsidRDefault="001D6056" w:rsidP="00971351">
      <w:pPr>
        <w:jc w:val="both"/>
        <w:rPr>
          <w:rFonts w:asciiTheme="minorHAnsi" w:hAnsiTheme="minorHAnsi" w:cstheme="minorHAnsi"/>
          <w:sz w:val="20"/>
          <w:szCs w:val="20"/>
        </w:rPr>
      </w:pPr>
    </w:p>
    <w:p w14:paraId="39C2BD97" w14:textId="6661B2B4" w:rsidR="00F60A4C" w:rsidRDefault="00F60A4C" w:rsidP="00F60A4C">
      <w:pPr>
        <w:autoSpaceDE w:val="0"/>
        <w:autoSpaceDN w:val="0"/>
        <w:adjustRightInd w:val="0"/>
        <w:jc w:val="center"/>
        <w:rPr>
          <w:rFonts w:asciiTheme="minorHAnsi" w:hAnsiTheme="minorHAnsi" w:cstheme="minorHAnsi"/>
          <w:b/>
          <w:sz w:val="20"/>
          <w:szCs w:val="20"/>
        </w:rPr>
      </w:pPr>
      <w:r w:rsidRPr="00F60A4C">
        <w:rPr>
          <w:rFonts w:asciiTheme="minorHAnsi" w:hAnsiTheme="minorHAnsi" w:cstheme="minorHAnsi"/>
          <w:b/>
          <w:sz w:val="20"/>
          <w:szCs w:val="20"/>
        </w:rPr>
        <w:t>LETNO IN ZIMSKO VZDRŽEVANJE CEST</w:t>
      </w:r>
      <w:r>
        <w:rPr>
          <w:rStyle w:val="Sprotnaopomba-sklic"/>
          <w:rFonts w:asciiTheme="minorHAnsi" w:hAnsiTheme="minorHAnsi" w:cstheme="minorHAnsi"/>
          <w:b/>
          <w:sz w:val="20"/>
          <w:szCs w:val="20"/>
        </w:rPr>
        <w:footnoteReference w:id="3"/>
      </w:r>
    </w:p>
    <w:p w14:paraId="0A75DB10" w14:textId="77777777" w:rsidR="00F60A4C" w:rsidRPr="00F60A4C" w:rsidRDefault="00F60A4C" w:rsidP="00F60A4C">
      <w:pPr>
        <w:autoSpaceDE w:val="0"/>
        <w:autoSpaceDN w:val="0"/>
        <w:adjustRightInd w:val="0"/>
        <w:jc w:val="center"/>
        <w:rPr>
          <w:rFonts w:asciiTheme="minorHAnsi" w:hAnsiTheme="minorHAnsi" w:cstheme="minorHAnsi"/>
          <w:b/>
          <w:sz w:val="20"/>
          <w:szCs w:val="20"/>
        </w:rPr>
      </w:pPr>
    </w:p>
    <w:tbl>
      <w:tblPr>
        <w:tblW w:w="9438" w:type="dxa"/>
        <w:tblInd w:w="55" w:type="dxa"/>
        <w:tblLayout w:type="fixed"/>
        <w:tblCellMar>
          <w:left w:w="70" w:type="dxa"/>
          <w:right w:w="70" w:type="dxa"/>
        </w:tblCellMar>
        <w:tblLook w:val="04A0" w:firstRow="1" w:lastRow="0" w:firstColumn="1" w:lastColumn="0" w:noHBand="0" w:noVBand="1"/>
      </w:tblPr>
      <w:tblGrid>
        <w:gridCol w:w="3626"/>
        <w:gridCol w:w="709"/>
        <w:gridCol w:w="1417"/>
        <w:gridCol w:w="1843"/>
        <w:gridCol w:w="1843"/>
      </w:tblGrid>
      <w:tr w:rsidR="00F60A4C" w:rsidRPr="00F60A4C" w14:paraId="0B42845D" w14:textId="77777777" w:rsidTr="00BF478C">
        <w:trPr>
          <w:trHeight w:val="675"/>
        </w:trPr>
        <w:tc>
          <w:tcPr>
            <w:tcW w:w="3626"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EF025A4" w14:textId="18CA8F9E" w:rsidR="00F60A4C" w:rsidRPr="00F60A4C" w:rsidRDefault="00BF478C" w:rsidP="00F04F1A">
            <w:pPr>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Vrsta storitve</w:t>
            </w:r>
          </w:p>
        </w:tc>
        <w:tc>
          <w:tcPr>
            <w:tcW w:w="709" w:type="dxa"/>
            <w:tcBorders>
              <w:top w:val="single" w:sz="4" w:space="0" w:color="auto"/>
              <w:left w:val="nil"/>
              <w:bottom w:val="single" w:sz="4" w:space="0" w:color="auto"/>
              <w:right w:val="single" w:sz="4" w:space="0" w:color="auto"/>
            </w:tcBorders>
            <w:shd w:val="clear" w:color="auto" w:fill="92D050"/>
            <w:noWrap/>
            <w:vAlign w:val="center"/>
            <w:hideMark/>
          </w:tcPr>
          <w:p w14:paraId="5DE0F1F9"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Enota</w:t>
            </w:r>
          </w:p>
        </w:tc>
        <w:tc>
          <w:tcPr>
            <w:tcW w:w="1417" w:type="dxa"/>
            <w:tcBorders>
              <w:top w:val="single" w:sz="4" w:space="0" w:color="auto"/>
              <w:left w:val="nil"/>
              <w:bottom w:val="single" w:sz="4" w:space="0" w:color="auto"/>
              <w:right w:val="single" w:sz="4" w:space="0" w:color="auto"/>
            </w:tcBorders>
            <w:shd w:val="clear" w:color="auto" w:fill="92D050"/>
            <w:vAlign w:val="center"/>
            <w:hideMark/>
          </w:tcPr>
          <w:p w14:paraId="19AFBECB"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Količina /letna</w:t>
            </w:r>
          </w:p>
        </w:tc>
        <w:tc>
          <w:tcPr>
            <w:tcW w:w="1843" w:type="dxa"/>
            <w:tcBorders>
              <w:top w:val="single" w:sz="4" w:space="0" w:color="auto"/>
              <w:left w:val="nil"/>
              <w:bottom w:val="single" w:sz="4" w:space="0" w:color="auto"/>
              <w:right w:val="single" w:sz="4" w:space="0" w:color="auto"/>
            </w:tcBorders>
            <w:shd w:val="clear" w:color="auto" w:fill="92D050"/>
            <w:vAlign w:val="center"/>
            <w:hideMark/>
          </w:tcPr>
          <w:p w14:paraId="0637235A"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 xml:space="preserve">cena na enoto v EUR  brez DDV </w:t>
            </w:r>
          </w:p>
        </w:tc>
        <w:tc>
          <w:tcPr>
            <w:tcW w:w="1843" w:type="dxa"/>
            <w:tcBorders>
              <w:top w:val="single" w:sz="4" w:space="0" w:color="auto"/>
              <w:left w:val="nil"/>
              <w:bottom w:val="single" w:sz="4" w:space="0" w:color="auto"/>
              <w:right w:val="single" w:sz="4" w:space="0" w:color="auto"/>
            </w:tcBorders>
            <w:shd w:val="clear" w:color="auto" w:fill="92D050"/>
            <w:vAlign w:val="center"/>
            <w:hideMark/>
          </w:tcPr>
          <w:p w14:paraId="0C53F09E"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vrednost skupaj v EUR brez DDV</w:t>
            </w:r>
          </w:p>
        </w:tc>
      </w:tr>
      <w:tr w:rsidR="002958E2" w:rsidRPr="00F60A4C" w14:paraId="29E161A0" w14:textId="77777777" w:rsidTr="00BF478C">
        <w:trPr>
          <w:trHeight w:val="285"/>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E9902"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Čiščenje jarkov - strojno od 0 do 0,5 m</w:t>
            </w:r>
            <w:r w:rsidRPr="00FD4CAA">
              <w:rPr>
                <w:rFonts w:asciiTheme="minorHAnsi" w:eastAsia="Times New Roman" w:hAnsiTheme="minorHAnsi" w:cstheme="minorHAnsi"/>
                <w:sz w:val="20"/>
                <w:szCs w:val="20"/>
                <w:vertAlign w:val="superscript"/>
              </w:rPr>
              <w:t>3</w:t>
            </w:r>
            <w:r w:rsidRPr="00F60A4C">
              <w:rPr>
                <w:rFonts w:asciiTheme="minorHAnsi" w:eastAsia="Times New Roman" w:hAnsiTheme="minorHAnsi" w:cstheme="minorHAnsi"/>
                <w:sz w:val="20"/>
                <w:szCs w:val="20"/>
              </w:rPr>
              <w:t>/m</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5180BE1D"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m</w:t>
            </w:r>
            <w:r w:rsidRPr="00F60A4C">
              <w:rPr>
                <w:rFonts w:asciiTheme="minorHAnsi" w:eastAsia="Times New Roman" w:hAnsiTheme="minorHAnsi" w:cstheme="minorHAnsi"/>
                <w:sz w:val="20"/>
                <w:szCs w:val="20"/>
                <w:vertAlign w:val="superscript"/>
              </w:rPr>
              <w:t>1</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530A36F3"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1.500</w:t>
            </w:r>
          </w:p>
        </w:tc>
        <w:sdt>
          <w:sdtPr>
            <w:rPr>
              <w:rFonts w:asciiTheme="minorHAnsi" w:eastAsia="Times New Roman" w:hAnsiTheme="minorHAnsi" w:cstheme="minorHAnsi"/>
              <w:b/>
              <w:bCs/>
              <w:color w:val="000000"/>
              <w:sz w:val="20"/>
              <w:szCs w:val="20"/>
            </w:rPr>
            <w:id w:val="-1683823255"/>
            <w:placeholder>
              <w:docPart w:val="DefaultPlaceholder_-185401344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49EAEF01" w14:textId="323F1D4B"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sz w:val="20"/>
              <w:szCs w:val="20"/>
            </w:rPr>
            <w:id w:val="-1682039456"/>
            <w:placeholder>
              <w:docPart w:val="DefaultPlaceholder_-185401344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54DFD453" w14:textId="2048D187"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4F87EF18" w14:textId="77777777" w:rsidTr="00BF478C">
        <w:trPr>
          <w:trHeight w:val="30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6AF910" w14:textId="77777777" w:rsidR="00F60A4C" w:rsidRPr="00F60A4C" w:rsidRDefault="00F60A4C" w:rsidP="00F04F1A">
            <w:pPr>
              <w:jc w:val="center"/>
              <w:rPr>
                <w:rFonts w:asciiTheme="minorHAnsi" w:eastAsia="Times New Roman" w:hAnsiTheme="minorHAnsi" w:cstheme="minorHAnsi"/>
                <w:sz w:val="20"/>
                <w:szCs w:val="20"/>
              </w:rPr>
            </w:pPr>
          </w:p>
          <w:p w14:paraId="10E1AEA9"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Izkop zasutih jarkov - strojno 0,5-0,75 m</w:t>
            </w:r>
            <w:r w:rsidRPr="00FD4CAA">
              <w:rPr>
                <w:rFonts w:asciiTheme="minorHAnsi" w:eastAsia="Times New Roman" w:hAnsiTheme="minorHAnsi" w:cstheme="minorHAnsi"/>
                <w:sz w:val="20"/>
                <w:szCs w:val="20"/>
                <w:vertAlign w:val="superscript"/>
              </w:rPr>
              <w:t>3</w:t>
            </w:r>
            <w:r w:rsidRPr="00F60A4C">
              <w:rPr>
                <w:rFonts w:asciiTheme="minorHAnsi" w:eastAsia="Times New Roman" w:hAnsiTheme="minorHAnsi" w:cstheme="minorHAnsi"/>
                <w:sz w:val="20"/>
                <w:szCs w:val="20"/>
              </w:rPr>
              <w:t>/m</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CF646B0"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1</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4F0297BE"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250</w:t>
            </w:r>
          </w:p>
        </w:tc>
        <w:sdt>
          <w:sdtPr>
            <w:rPr>
              <w:rFonts w:asciiTheme="minorHAnsi" w:eastAsia="Times New Roman" w:hAnsiTheme="minorHAnsi" w:cstheme="minorHAnsi"/>
              <w:b/>
              <w:bCs/>
              <w:color w:val="000000"/>
              <w:sz w:val="20"/>
              <w:szCs w:val="20"/>
            </w:rPr>
            <w:id w:val="368116520"/>
            <w:placeholder>
              <w:docPart w:val="C23BDF4E8BBE4005AB5E8D26D7E94E6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31842AA4" w14:textId="2A353AE3"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2123528400"/>
            <w:placeholder>
              <w:docPart w:val="C928D0AD4F114F92B5B8A96830662C64"/>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3664AE85" w14:textId="44DDC4FA"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4C4CE27D" w14:textId="77777777" w:rsidTr="00BF478C">
        <w:trPr>
          <w:trHeight w:val="30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C5033" w14:textId="77777777" w:rsidR="00F60A4C" w:rsidRPr="00F60A4C" w:rsidRDefault="00F60A4C" w:rsidP="00F04F1A">
            <w:pPr>
              <w:jc w:val="center"/>
              <w:rPr>
                <w:rFonts w:asciiTheme="minorHAnsi" w:eastAsia="Times New Roman" w:hAnsiTheme="minorHAnsi" w:cstheme="minorHAnsi"/>
                <w:sz w:val="20"/>
                <w:szCs w:val="20"/>
              </w:rPr>
            </w:pPr>
          </w:p>
          <w:p w14:paraId="00CD7E43"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Košnja trave v cestnem svetu – strojno</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667179A0"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2A53CC30"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180.000</w:t>
            </w:r>
          </w:p>
        </w:tc>
        <w:sdt>
          <w:sdtPr>
            <w:rPr>
              <w:rFonts w:asciiTheme="minorHAnsi" w:eastAsia="Times New Roman" w:hAnsiTheme="minorHAnsi" w:cstheme="minorHAnsi"/>
              <w:b/>
              <w:bCs/>
              <w:color w:val="000000"/>
              <w:sz w:val="20"/>
              <w:szCs w:val="20"/>
            </w:rPr>
            <w:id w:val="1078326021"/>
            <w:placeholder>
              <w:docPart w:val="3B9C08F621FE4B59B6077ED948A7AC2A"/>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6BCD234E" w14:textId="313B922B"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58020835"/>
            <w:placeholder>
              <w:docPart w:val="51A5F287A9F64C91AA8E7EE008FBCF13"/>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37D04752" w14:textId="1A2688EC"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7A10A279" w14:textId="77777777" w:rsidTr="00BF478C">
        <w:trPr>
          <w:trHeight w:val="30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9BD1D" w14:textId="77777777" w:rsidR="00F60A4C" w:rsidRPr="00F60A4C" w:rsidRDefault="00F60A4C" w:rsidP="00F04F1A">
            <w:pPr>
              <w:jc w:val="center"/>
              <w:rPr>
                <w:rFonts w:asciiTheme="minorHAnsi" w:eastAsia="Times New Roman" w:hAnsiTheme="minorHAnsi" w:cstheme="minorHAnsi"/>
                <w:sz w:val="20"/>
                <w:szCs w:val="20"/>
              </w:rPr>
            </w:pPr>
          </w:p>
          <w:p w14:paraId="70F8C3FE"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Popravilo bankin - strojno z grederjem</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1283EBE6"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1</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69FD9D82"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5.000</w:t>
            </w:r>
          </w:p>
        </w:tc>
        <w:sdt>
          <w:sdtPr>
            <w:rPr>
              <w:rFonts w:asciiTheme="minorHAnsi" w:eastAsia="Times New Roman" w:hAnsiTheme="minorHAnsi" w:cstheme="minorHAnsi"/>
              <w:b/>
              <w:bCs/>
              <w:color w:val="000000"/>
              <w:sz w:val="20"/>
              <w:szCs w:val="20"/>
            </w:rPr>
            <w:id w:val="-1681195199"/>
            <w:placeholder>
              <w:docPart w:val="B502CCC39EF745668CFC5C264B10E085"/>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419084F4" w14:textId="629E54BD"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2039647787"/>
            <w:placeholder>
              <w:docPart w:val="5FED3CCA4DD3416CA0D14C5B36FA5B9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604960BA" w14:textId="24F977FA"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4B93FFFD" w14:textId="77777777" w:rsidTr="00BF478C">
        <w:trPr>
          <w:trHeight w:val="30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5F32A" w14:textId="77777777" w:rsidR="00F60A4C" w:rsidRPr="00F60A4C" w:rsidRDefault="00F60A4C" w:rsidP="00F04F1A">
            <w:pPr>
              <w:jc w:val="center"/>
              <w:rPr>
                <w:rFonts w:asciiTheme="minorHAnsi" w:eastAsia="Times New Roman" w:hAnsiTheme="minorHAnsi" w:cstheme="minorHAnsi"/>
                <w:sz w:val="20"/>
                <w:szCs w:val="20"/>
              </w:rPr>
            </w:pPr>
          </w:p>
          <w:p w14:paraId="0FBE922A"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Gramoziranje makadamskih vozišč</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1CFA0B22"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3</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3F89E1D5"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400</w:t>
            </w:r>
          </w:p>
        </w:tc>
        <w:sdt>
          <w:sdtPr>
            <w:rPr>
              <w:rFonts w:asciiTheme="minorHAnsi" w:eastAsia="Times New Roman" w:hAnsiTheme="minorHAnsi" w:cstheme="minorHAnsi"/>
              <w:b/>
              <w:bCs/>
              <w:color w:val="000000"/>
              <w:sz w:val="20"/>
              <w:szCs w:val="20"/>
            </w:rPr>
            <w:id w:val="2005084174"/>
            <w:placeholder>
              <w:docPart w:val="BDF317C7A73040C7A52DDF90B70B5294"/>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27A970FC" w14:textId="6ED3DBB4"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225069778"/>
            <w:placeholder>
              <w:docPart w:val="B37AF6D305524C30A17723CEE376D2C2"/>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2A604DC3" w14:textId="01C9C82E"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3428346B" w14:textId="77777777" w:rsidTr="00BF478C">
        <w:trPr>
          <w:trHeight w:val="315"/>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D07810" w14:textId="77777777" w:rsidR="00F60A4C" w:rsidRPr="00F60A4C" w:rsidRDefault="00F60A4C" w:rsidP="00F04F1A">
            <w:pPr>
              <w:jc w:val="center"/>
              <w:rPr>
                <w:rFonts w:asciiTheme="minorHAnsi" w:eastAsia="Times New Roman" w:hAnsiTheme="minorHAnsi" w:cstheme="minorHAnsi"/>
                <w:sz w:val="20"/>
                <w:szCs w:val="20"/>
              </w:rPr>
            </w:pPr>
          </w:p>
          <w:p w14:paraId="639AA78C"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Zalivanje asfaltnih razpok</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F1A865E"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1</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77A19C30"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500</w:t>
            </w:r>
          </w:p>
        </w:tc>
        <w:sdt>
          <w:sdtPr>
            <w:rPr>
              <w:rFonts w:asciiTheme="minorHAnsi" w:eastAsia="Times New Roman" w:hAnsiTheme="minorHAnsi" w:cstheme="minorHAnsi"/>
              <w:b/>
              <w:bCs/>
              <w:color w:val="000000"/>
              <w:sz w:val="20"/>
              <w:szCs w:val="20"/>
            </w:rPr>
            <w:id w:val="-703788391"/>
            <w:placeholder>
              <w:docPart w:val="238E94E55222462E8026D7173CF679B2"/>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DF1C7B0" w14:textId="7532545D"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896476315"/>
            <w:placeholder>
              <w:docPart w:val="CCD66AFF89B44CD0B6BC2BD7CEC63108"/>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F86744C" w14:textId="49D2FEEE"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63F9DFA5"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6FB82E"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Izgradnja asfaltnih muld (širine 0,3 - 0,5 m) za zagotovitev odvodnje meteornih voda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29F95EE1"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1</w:t>
            </w:r>
          </w:p>
        </w:tc>
        <w:tc>
          <w:tcPr>
            <w:tcW w:w="1417" w:type="dxa"/>
            <w:tcBorders>
              <w:top w:val="single" w:sz="4" w:space="0" w:color="auto"/>
              <w:left w:val="nil"/>
              <w:bottom w:val="single" w:sz="4" w:space="0" w:color="auto"/>
              <w:right w:val="single" w:sz="4" w:space="0" w:color="auto"/>
            </w:tcBorders>
            <w:shd w:val="clear" w:color="auto" w:fill="FFFFFF"/>
            <w:noWrap/>
            <w:vAlign w:val="center"/>
            <w:hideMark/>
          </w:tcPr>
          <w:p w14:paraId="5EB9B0FB" w14:textId="77777777" w:rsidR="00F60A4C" w:rsidRPr="00F60A4C" w:rsidRDefault="00F60A4C" w:rsidP="00F04F1A">
            <w:pPr>
              <w:jc w:val="center"/>
              <w:rPr>
                <w:rFonts w:asciiTheme="minorHAnsi" w:eastAsia="Times New Roman" w:hAnsiTheme="minorHAnsi" w:cstheme="minorHAnsi"/>
                <w:color w:val="000000"/>
                <w:sz w:val="20"/>
                <w:szCs w:val="20"/>
              </w:rPr>
            </w:pPr>
            <w:r w:rsidRPr="00F60A4C">
              <w:rPr>
                <w:rFonts w:asciiTheme="minorHAnsi" w:eastAsia="Times New Roman" w:hAnsiTheme="minorHAnsi" w:cstheme="minorHAnsi"/>
                <w:color w:val="000000"/>
                <w:sz w:val="20"/>
                <w:szCs w:val="20"/>
              </w:rPr>
              <w:t>100</w:t>
            </w:r>
          </w:p>
        </w:tc>
        <w:sdt>
          <w:sdtPr>
            <w:rPr>
              <w:rFonts w:asciiTheme="minorHAnsi" w:eastAsia="Times New Roman" w:hAnsiTheme="minorHAnsi" w:cstheme="minorHAnsi"/>
              <w:b/>
              <w:bCs/>
              <w:color w:val="000000"/>
              <w:sz w:val="20"/>
              <w:szCs w:val="20"/>
            </w:rPr>
            <w:id w:val="-1951161046"/>
            <w:placeholder>
              <w:docPart w:val="1A2776E2C380412D8B49CF9B5AC7B3FE"/>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14C785D2" w14:textId="4D850945"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456755308"/>
            <w:placeholder>
              <w:docPart w:val="B6621B05C273424BA546155145330E4F"/>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45658DB3" w14:textId="2940D2AA"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669A8E1A"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0405B20F"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AC 11 surf B 50/70 A3 Dobava in dovoz asfaltne mase (pokrito) s tovornim vozilom, vgraditev asfalta s finišerjem in potrebnim utrjevanjem valjanjem ( v debelini do 5 cm za območja do 200 m</w:t>
            </w:r>
            <w:r w:rsidRPr="00F60A4C">
              <w:rPr>
                <w:rFonts w:asciiTheme="minorHAnsi" w:eastAsia="Times New Roman" w:hAnsiTheme="minorHAnsi" w:cstheme="minorHAnsi"/>
                <w:sz w:val="20"/>
                <w:szCs w:val="20"/>
                <w:vertAlign w:val="superscript"/>
              </w:rPr>
              <w:t>2</w:t>
            </w:r>
            <w:r w:rsidRPr="00F60A4C">
              <w:rPr>
                <w:rFonts w:asciiTheme="minorHAnsi" w:eastAsia="Times New Roman" w:hAnsiTheme="minorHAnsi" w:cstheme="minorHAnsi"/>
                <w:sz w:val="20"/>
                <w:szCs w:val="20"/>
              </w:rPr>
              <w:t>)</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698C9940"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51E0281B"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150</w:t>
            </w:r>
          </w:p>
        </w:tc>
        <w:sdt>
          <w:sdtPr>
            <w:rPr>
              <w:rFonts w:asciiTheme="minorHAnsi" w:eastAsia="Times New Roman" w:hAnsiTheme="minorHAnsi" w:cstheme="minorHAnsi"/>
              <w:b/>
              <w:bCs/>
              <w:color w:val="000000"/>
              <w:sz w:val="20"/>
              <w:szCs w:val="20"/>
            </w:rPr>
            <w:id w:val="-1872835949"/>
            <w:placeholder>
              <w:docPart w:val="9DAB497BDBE34EA7AA4120E4E08FE79A"/>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1F6F7751" w14:textId="6BB890B9"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251931870"/>
            <w:placeholder>
              <w:docPart w:val="A23FE3639C0A42CB81005BE042A0F39D"/>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12411A4C" w14:textId="10B04A2C"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372E557C"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524A7A00"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AC 8 surf B 50/70 A3 Dobava in dovoz asfaltne mase (pokrito) s tovornim vozilom, vgraditev asfalta s finišerjem in potrebnim utrjevanjem valjanjem ( v debelini do 4 cm za območja do 200 m</w:t>
            </w:r>
            <w:r w:rsidRPr="00F60A4C">
              <w:rPr>
                <w:rFonts w:asciiTheme="minorHAnsi" w:eastAsia="Times New Roman" w:hAnsiTheme="minorHAnsi" w:cstheme="minorHAnsi"/>
                <w:sz w:val="20"/>
                <w:szCs w:val="20"/>
                <w:vertAlign w:val="superscript"/>
              </w:rPr>
              <w:t>2</w:t>
            </w:r>
            <w:r w:rsidRPr="00F60A4C">
              <w:rPr>
                <w:rFonts w:asciiTheme="minorHAnsi" w:eastAsia="Times New Roman" w:hAnsiTheme="minorHAnsi" w:cstheme="minorHAnsi"/>
                <w:sz w:val="20"/>
                <w:szCs w:val="20"/>
              </w:rPr>
              <w:t>)</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0E3723D3"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7466169D"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150</w:t>
            </w:r>
          </w:p>
        </w:tc>
        <w:sdt>
          <w:sdtPr>
            <w:rPr>
              <w:rFonts w:asciiTheme="minorHAnsi" w:eastAsia="Times New Roman" w:hAnsiTheme="minorHAnsi" w:cstheme="minorHAnsi"/>
              <w:b/>
              <w:bCs/>
              <w:color w:val="000000"/>
              <w:sz w:val="20"/>
              <w:szCs w:val="20"/>
            </w:rPr>
            <w:id w:val="-180349624"/>
            <w:placeholder>
              <w:docPart w:val="07B326ECDF8F4D69B2F58E7968191E16"/>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B7E7163" w14:textId="64812852"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088348904"/>
            <w:placeholder>
              <w:docPart w:val="14EE1F32C03D42889EF682BCF378C71C"/>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CD08942" w14:textId="1C4A4EC6"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7C328135"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07924BD8"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Strojno rezkanje obstoječega asfalta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2745020"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13328703"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150</w:t>
            </w:r>
          </w:p>
        </w:tc>
        <w:sdt>
          <w:sdtPr>
            <w:rPr>
              <w:rFonts w:asciiTheme="minorHAnsi" w:eastAsia="Times New Roman" w:hAnsiTheme="minorHAnsi" w:cstheme="minorHAnsi"/>
              <w:b/>
              <w:bCs/>
              <w:color w:val="000000"/>
              <w:sz w:val="20"/>
              <w:szCs w:val="20"/>
            </w:rPr>
            <w:id w:val="-1542510397"/>
            <w:placeholder>
              <w:docPart w:val="E4E0A72910754B5EB0A52C7E17687341"/>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14723816" w14:textId="053E126E"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452481561"/>
            <w:placeholder>
              <w:docPart w:val="17BA961C8A274FDE85E362DBD33D4DCA"/>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7CDE6E18" w14:textId="3B427090"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3C4A3866"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3893BD13" w14:textId="77777777" w:rsidR="00F60A4C" w:rsidRPr="00F60A4C" w:rsidRDefault="00F60A4C" w:rsidP="00F04F1A">
            <w:pPr>
              <w:jc w:val="center"/>
              <w:rPr>
                <w:rFonts w:asciiTheme="minorHAnsi" w:eastAsia="Times New Roman" w:hAnsiTheme="minorHAnsi" w:cstheme="minorHAnsi"/>
                <w:sz w:val="20"/>
                <w:szCs w:val="20"/>
              </w:rPr>
            </w:pPr>
            <w:r w:rsidRPr="00F60A4C">
              <w:rPr>
                <w:rFonts w:asciiTheme="minorHAnsi" w:eastAsia="Times New Roman" w:hAnsiTheme="minorHAnsi" w:cstheme="minorHAnsi"/>
                <w:sz w:val="20"/>
                <w:szCs w:val="20"/>
              </w:rPr>
              <w:t>Pobrizg z emulzijo</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6C94E42"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m</w:t>
            </w:r>
            <w:r w:rsidRPr="00F60A4C">
              <w:rPr>
                <w:rFonts w:asciiTheme="minorHAnsi" w:eastAsia="Times New Roman"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43CBF0F9"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150</w:t>
            </w:r>
          </w:p>
        </w:tc>
        <w:sdt>
          <w:sdtPr>
            <w:rPr>
              <w:rFonts w:asciiTheme="minorHAnsi" w:eastAsia="Times New Roman" w:hAnsiTheme="minorHAnsi" w:cstheme="minorHAnsi"/>
              <w:b/>
              <w:bCs/>
              <w:color w:val="000000"/>
              <w:sz w:val="20"/>
              <w:szCs w:val="20"/>
            </w:rPr>
            <w:id w:val="-1291588063"/>
            <w:placeholder>
              <w:docPart w:val="0E7EEE571CA84F66BF9693A70A766949"/>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1E866BD" w14:textId="69213F9B"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74466845"/>
            <w:placeholder>
              <w:docPart w:val="53B3C68E47AC4D54A3BA8E91450FBA4B"/>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4BBA11D0" w14:textId="6DABC883"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72DC921E"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066277C0" w14:textId="77777777" w:rsidR="00F60A4C" w:rsidRPr="00F60A4C" w:rsidRDefault="00F60A4C" w:rsidP="00F04F1A">
            <w:pPr>
              <w:jc w:val="center"/>
              <w:rPr>
                <w:rFonts w:asciiTheme="minorHAnsi" w:hAnsiTheme="minorHAnsi" w:cstheme="minorHAnsi"/>
                <w:color w:val="000000"/>
                <w:sz w:val="20"/>
                <w:szCs w:val="20"/>
              </w:rPr>
            </w:pPr>
          </w:p>
          <w:p w14:paraId="0A98BA4C"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Pluženje - gričevnati del - ceste</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202FBC45"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6256618E"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40</w:t>
            </w:r>
          </w:p>
        </w:tc>
        <w:sdt>
          <w:sdtPr>
            <w:rPr>
              <w:rFonts w:asciiTheme="minorHAnsi" w:eastAsia="Times New Roman" w:hAnsiTheme="minorHAnsi" w:cstheme="minorHAnsi"/>
              <w:b/>
              <w:bCs/>
              <w:color w:val="000000"/>
              <w:sz w:val="20"/>
              <w:szCs w:val="20"/>
            </w:rPr>
            <w:id w:val="134528393"/>
            <w:placeholder>
              <w:docPart w:val="85ED0DE8AC284994ADD4DB3FFAA458EA"/>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26E97129" w14:textId="4B7CE807"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883010082"/>
            <w:placeholder>
              <w:docPart w:val="ED2BCF305FA84609833A69977DF64AE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64A6ECF0" w14:textId="0C785B80"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7F9BFCF7"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12DE8E6C" w14:textId="77777777" w:rsidR="00F60A4C" w:rsidRPr="00F60A4C" w:rsidRDefault="00F60A4C" w:rsidP="00F04F1A">
            <w:pPr>
              <w:jc w:val="center"/>
              <w:rPr>
                <w:rFonts w:asciiTheme="minorHAnsi" w:hAnsiTheme="minorHAnsi" w:cstheme="minorHAnsi"/>
                <w:color w:val="000000"/>
                <w:sz w:val="20"/>
                <w:szCs w:val="20"/>
              </w:rPr>
            </w:pPr>
          </w:p>
          <w:p w14:paraId="7F0A9315"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Pluženje - nižinski del - ceste</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53B98244"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0EC74B70" w14:textId="353F83DB" w:rsidR="00F60A4C" w:rsidRPr="00F60A4C" w:rsidRDefault="001A1BCA" w:rsidP="00F04F1A">
            <w:pPr>
              <w:jc w:val="center"/>
              <w:rPr>
                <w:rFonts w:asciiTheme="minorHAnsi" w:hAnsiTheme="minorHAnsi" w:cstheme="minorHAnsi"/>
                <w:color w:val="000000"/>
                <w:sz w:val="20"/>
                <w:szCs w:val="20"/>
              </w:rPr>
            </w:pPr>
            <w:r w:rsidRPr="00BF478C">
              <w:rPr>
                <w:rFonts w:asciiTheme="minorHAnsi" w:hAnsiTheme="minorHAnsi" w:cstheme="minorHAnsi"/>
                <w:color w:val="000000"/>
                <w:sz w:val="20"/>
                <w:szCs w:val="20"/>
              </w:rPr>
              <w:t>70</w:t>
            </w:r>
          </w:p>
        </w:tc>
        <w:sdt>
          <w:sdtPr>
            <w:rPr>
              <w:rFonts w:asciiTheme="minorHAnsi" w:eastAsia="Times New Roman" w:hAnsiTheme="minorHAnsi" w:cstheme="minorHAnsi"/>
              <w:b/>
              <w:bCs/>
              <w:color w:val="000000"/>
              <w:sz w:val="20"/>
              <w:szCs w:val="20"/>
            </w:rPr>
            <w:id w:val="1477648076"/>
            <w:placeholder>
              <w:docPart w:val="D4792330095B4BB0A9F0CDC74F25DFF7"/>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EA5CE46" w14:textId="682FF35D"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135839315"/>
            <w:placeholder>
              <w:docPart w:val="8F3939CB30A34BB2875A60842F4454AD"/>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9E70AF5" w14:textId="23E77283"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00D09853"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1E449721" w14:textId="77777777" w:rsidR="00F60A4C" w:rsidRPr="00F60A4C" w:rsidRDefault="00F60A4C" w:rsidP="00F04F1A">
            <w:pPr>
              <w:jc w:val="center"/>
              <w:rPr>
                <w:rFonts w:asciiTheme="minorHAnsi" w:hAnsiTheme="minorHAnsi" w:cstheme="minorHAnsi"/>
                <w:color w:val="000000"/>
                <w:sz w:val="20"/>
                <w:szCs w:val="20"/>
              </w:rPr>
            </w:pPr>
          </w:p>
          <w:p w14:paraId="48668928"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Pluženje - javne poti za kolesarje in pešce</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20A897E7"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7ED8409F"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50</w:t>
            </w:r>
          </w:p>
        </w:tc>
        <w:sdt>
          <w:sdtPr>
            <w:rPr>
              <w:rFonts w:asciiTheme="minorHAnsi" w:eastAsia="Times New Roman" w:hAnsiTheme="minorHAnsi" w:cstheme="minorHAnsi"/>
              <w:b/>
              <w:bCs/>
              <w:color w:val="000000"/>
              <w:sz w:val="20"/>
              <w:szCs w:val="20"/>
            </w:rPr>
            <w:id w:val="-807549658"/>
            <w:placeholder>
              <w:docPart w:val="50E93CE53C2A46AE86C34CC38230A3F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49340D72" w14:textId="55F5BBFF"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97339191"/>
            <w:placeholder>
              <w:docPart w:val="8B8B5B4260A94811B6319E4E30504AAD"/>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6CF4A7A7" w14:textId="298ADC49"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045BF710"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5D7055EF"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Pluženje - trgi in skupne prometne površine</w:t>
            </w:r>
            <w:r w:rsidRPr="00F60A4C">
              <w:rPr>
                <w:rFonts w:asciiTheme="minorHAnsi" w:hAnsiTheme="minorHAnsi" w:cstheme="minorHAnsi"/>
                <w:sz w:val="20"/>
                <w:szCs w:val="20"/>
              </w:rPr>
              <w:t xml:space="preserve"> (prehodi, stopnišča,</w:t>
            </w:r>
            <w:r w:rsidRPr="00F60A4C">
              <w:rPr>
                <w:rFonts w:asciiTheme="minorHAnsi" w:hAnsiTheme="minorHAnsi" w:cstheme="minorHAnsi"/>
                <w:color w:val="000000"/>
                <w:sz w:val="20"/>
                <w:szCs w:val="20"/>
              </w:rPr>
              <w:t xml:space="preserve"> parkirišča)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399D8AFE"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m</w:t>
            </w:r>
            <w:r w:rsidRPr="00F60A4C">
              <w:rPr>
                <w:rFonts w:asciiTheme="minorHAnsi"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6BE9F70E"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14.670</w:t>
            </w:r>
          </w:p>
        </w:tc>
        <w:sdt>
          <w:sdtPr>
            <w:rPr>
              <w:rFonts w:asciiTheme="minorHAnsi" w:eastAsia="Times New Roman" w:hAnsiTheme="minorHAnsi" w:cstheme="minorHAnsi"/>
              <w:b/>
              <w:bCs/>
              <w:color w:val="000000"/>
              <w:sz w:val="20"/>
              <w:szCs w:val="20"/>
            </w:rPr>
            <w:id w:val="-342781081"/>
            <w:placeholder>
              <w:docPart w:val="72F8D4ECF9AF41F796CDB01F6663B9C7"/>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9B7CA8D" w14:textId="1FF65DDE"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327741240"/>
            <w:placeholder>
              <w:docPart w:val="4F816598F96D45F59711654E5D61A445"/>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6AE23D71" w14:textId="56F415A6"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4659FCCE"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5721E093" w14:textId="77777777" w:rsidR="00F60A4C" w:rsidRPr="00F60A4C" w:rsidRDefault="00F60A4C" w:rsidP="00F04F1A">
            <w:pPr>
              <w:jc w:val="center"/>
              <w:rPr>
                <w:rFonts w:asciiTheme="minorHAnsi" w:hAnsiTheme="minorHAnsi" w:cstheme="minorHAnsi"/>
                <w:color w:val="000000"/>
                <w:sz w:val="20"/>
                <w:szCs w:val="20"/>
              </w:rPr>
            </w:pPr>
          </w:p>
          <w:p w14:paraId="49B15758"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posipanje poledice - gričevnati del - ceste</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3370B30C"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0591924E"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40</w:t>
            </w:r>
          </w:p>
        </w:tc>
        <w:sdt>
          <w:sdtPr>
            <w:rPr>
              <w:rFonts w:asciiTheme="minorHAnsi" w:eastAsia="Times New Roman" w:hAnsiTheme="minorHAnsi" w:cstheme="minorHAnsi"/>
              <w:b/>
              <w:bCs/>
              <w:color w:val="000000"/>
              <w:sz w:val="20"/>
              <w:szCs w:val="20"/>
            </w:rPr>
            <w:id w:val="-1337459742"/>
            <w:placeholder>
              <w:docPart w:val="78E362D25C0C41BAB524F57567364E82"/>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3CA65DA1" w14:textId="3DD84FAA"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367829869"/>
            <w:placeholder>
              <w:docPart w:val="B9E349B9A0AC4BE78A54FB3106C2E975"/>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5562B22B" w14:textId="3E508AE4"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3F10EC8D"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054434DE" w14:textId="77777777" w:rsidR="00F60A4C" w:rsidRPr="00F60A4C" w:rsidRDefault="00F60A4C" w:rsidP="00F04F1A">
            <w:pPr>
              <w:jc w:val="center"/>
              <w:rPr>
                <w:rFonts w:asciiTheme="minorHAnsi" w:hAnsiTheme="minorHAnsi" w:cstheme="minorHAnsi"/>
                <w:color w:val="000000"/>
                <w:sz w:val="20"/>
                <w:szCs w:val="20"/>
              </w:rPr>
            </w:pPr>
          </w:p>
          <w:p w14:paraId="24ACEDCF"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posipanje poledice - nižinski del - ceste</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92BEAC7"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44DAA032" w14:textId="591373E6" w:rsidR="00F60A4C" w:rsidRPr="00F60A4C" w:rsidRDefault="007C7007" w:rsidP="00F04F1A">
            <w:pPr>
              <w:jc w:val="center"/>
              <w:rPr>
                <w:rFonts w:asciiTheme="minorHAnsi" w:hAnsiTheme="minorHAnsi" w:cstheme="minorHAnsi"/>
                <w:color w:val="000000"/>
                <w:sz w:val="20"/>
                <w:szCs w:val="20"/>
              </w:rPr>
            </w:pPr>
            <w:r w:rsidRPr="00BF478C">
              <w:rPr>
                <w:rFonts w:asciiTheme="minorHAnsi" w:hAnsiTheme="minorHAnsi" w:cstheme="minorHAnsi"/>
                <w:color w:val="000000"/>
                <w:sz w:val="20"/>
                <w:szCs w:val="20"/>
              </w:rPr>
              <w:t>70</w:t>
            </w:r>
          </w:p>
        </w:tc>
        <w:sdt>
          <w:sdtPr>
            <w:rPr>
              <w:rFonts w:asciiTheme="minorHAnsi" w:eastAsia="Times New Roman" w:hAnsiTheme="minorHAnsi" w:cstheme="minorHAnsi"/>
              <w:b/>
              <w:bCs/>
              <w:color w:val="000000"/>
              <w:sz w:val="20"/>
              <w:szCs w:val="20"/>
            </w:rPr>
            <w:id w:val="-1853092729"/>
            <w:placeholder>
              <w:docPart w:val="A88CBDCC6B07412AB70AED0849AE487F"/>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12407815" w14:textId="77AA4C7D"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658849730"/>
            <w:placeholder>
              <w:docPart w:val="3436922F2C494A44A8957226BF600ECD"/>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4E4B6FE8" w14:textId="331506BF"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3D8CFAED"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074FABD4"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posipanje poledice - javne poti za kolesarje in pešce</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67F85E3"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35400CD6"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50</w:t>
            </w:r>
          </w:p>
        </w:tc>
        <w:sdt>
          <w:sdtPr>
            <w:rPr>
              <w:rFonts w:asciiTheme="minorHAnsi" w:eastAsia="Times New Roman" w:hAnsiTheme="minorHAnsi" w:cstheme="minorHAnsi"/>
              <w:b/>
              <w:bCs/>
              <w:color w:val="000000"/>
              <w:sz w:val="20"/>
              <w:szCs w:val="20"/>
            </w:rPr>
            <w:id w:val="-1868371486"/>
            <w:placeholder>
              <w:docPart w:val="2883AE9C6BF54B7EA180613E3D384BC5"/>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7539507F" w14:textId="79715464"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917160858"/>
            <w:placeholder>
              <w:docPart w:val="B2025F09006544A7BF217B4DA10EF982"/>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32D20169" w14:textId="344FABCC"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2958E2" w:rsidRPr="00F60A4C" w14:paraId="3787133A"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64833182"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posipanje poledice - trgi in skupne prometne površine</w:t>
            </w:r>
            <w:r w:rsidRPr="00F60A4C">
              <w:rPr>
                <w:rFonts w:asciiTheme="minorHAnsi" w:hAnsiTheme="minorHAnsi" w:cstheme="minorHAnsi"/>
                <w:sz w:val="20"/>
                <w:szCs w:val="20"/>
              </w:rPr>
              <w:t xml:space="preserve"> (prehodi, stopnišča,</w:t>
            </w:r>
            <w:r w:rsidRPr="00F60A4C">
              <w:rPr>
                <w:rFonts w:asciiTheme="minorHAnsi" w:hAnsiTheme="minorHAnsi" w:cstheme="minorHAnsi"/>
                <w:color w:val="000000"/>
                <w:sz w:val="20"/>
                <w:szCs w:val="20"/>
              </w:rPr>
              <w:t xml:space="preserve"> parkirišča)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80F3925"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m</w:t>
            </w:r>
            <w:r w:rsidRPr="00F60A4C">
              <w:rPr>
                <w:rFonts w:asciiTheme="minorHAnsi" w:hAnsiTheme="minorHAnsi" w:cstheme="minorHAnsi"/>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1B101005" w14:textId="77777777" w:rsidR="00F60A4C" w:rsidRPr="00F60A4C" w:rsidRDefault="00F60A4C" w:rsidP="00F04F1A">
            <w:pPr>
              <w:jc w:val="center"/>
              <w:rPr>
                <w:rFonts w:asciiTheme="minorHAnsi" w:hAnsiTheme="minorHAnsi" w:cstheme="minorHAnsi"/>
                <w:color w:val="000000"/>
                <w:sz w:val="20"/>
                <w:szCs w:val="20"/>
              </w:rPr>
            </w:pPr>
            <w:r w:rsidRPr="00F60A4C">
              <w:rPr>
                <w:rFonts w:asciiTheme="minorHAnsi" w:hAnsiTheme="minorHAnsi" w:cstheme="minorHAnsi"/>
                <w:color w:val="000000"/>
                <w:sz w:val="20"/>
                <w:szCs w:val="20"/>
              </w:rPr>
              <w:t>14.670</w:t>
            </w:r>
          </w:p>
        </w:tc>
        <w:sdt>
          <w:sdtPr>
            <w:rPr>
              <w:rFonts w:asciiTheme="minorHAnsi" w:eastAsia="Times New Roman" w:hAnsiTheme="minorHAnsi" w:cstheme="minorHAnsi"/>
              <w:b/>
              <w:bCs/>
              <w:color w:val="000000"/>
              <w:sz w:val="20"/>
              <w:szCs w:val="20"/>
            </w:rPr>
            <w:id w:val="-256448461"/>
            <w:placeholder>
              <w:docPart w:val="2E4022146DAF4003BB51D3E3E1314060"/>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52433F8C" w14:textId="30CB1E2F" w:rsidR="00F60A4C"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29748449"/>
            <w:placeholder>
              <w:docPart w:val="4486E1FF48304775A27372E925926CE4"/>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78E9AC62" w14:textId="4EB3C9DF" w:rsidR="00F60A4C"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C238A3" w:rsidRPr="00F60A4C" w14:paraId="6C76AC07"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76FDD633" w14:textId="54820560" w:rsidR="00C238A3" w:rsidRPr="00F60A4C" w:rsidRDefault="00C238A3"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Strojno obsekavanje listja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030F6249" w14:textId="14653881" w:rsidR="00C238A3" w:rsidRPr="00F60A4C" w:rsidRDefault="00C238A3"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003A3276" w14:textId="3FC8B83B" w:rsidR="00C238A3" w:rsidRPr="00F60A4C" w:rsidRDefault="00C238A3"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12</w:t>
            </w:r>
          </w:p>
        </w:tc>
        <w:sdt>
          <w:sdtPr>
            <w:rPr>
              <w:rFonts w:asciiTheme="minorHAnsi" w:eastAsia="Times New Roman" w:hAnsiTheme="minorHAnsi" w:cstheme="minorHAnsi"/>
              <w:b/>
              <w:bCs/>
              <w:color w:val="000000"/>
              <w:sz w:val="20"/>
              <w:szCs w:val="20"/>
            </w:rPr>
            <w:id w:val="-1682965569"/>
            <w:placeholder>
              <w:docPart w:val="B86F4DB78B4640978C32BD025F8D8D03"/>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53AE853A" w14:textId="16E11443" w:rsidR="00C238A3"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46056553"/>
            <w:placeholder>
              <w:docPart w:val="F254E80735604BB39EF3B1626948CC44"/>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6939E0EC" w14:textId="5A73902A" w:rsidR="00C238A3"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C238A3" w:rsidRPr="00F60A4C" w14:paraId="37E62329"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3923FBB4" w14:textId="1FBB29D2" w:rsidR="00C238A3" w:rsidRDefault="00C238A3"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Strojno krpanje vozišč (brez materiala)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347C065A" w14:textId="3A1E8ACA" w:rsidR="00C238A3" w:rsidRDefault="00C238A3"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km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150C7BFF" w14:textId="5A5231B8" w:rsidR="00C238A3" w:rsidRDefault="00C238A3" w:rsidP="00F04F1A">
            <w:pPr>
              <w:jc w:val="center"/>
              <w:rPr>
                <w:rFonts w:asciiTheme="minorHAnsi" w:hAnsiTheme="minorHAnsi" w:cstheme="minorHAnsi"/>
                <w:color w:val="000000"/>
                <w:sz w:val="20"/>
                <w:szCs w:val="20"/>
              </w:rPr>
            </w:pPr>
            <w:r w:rsidRPr="00BF478C">
              <w:rPr>
                <w:rFonts w:asciiTheme="minorHAnsi" w:hAnsiTheme="minorHAnsi" w:cstheme="minorHAnsi"/>
                <w:color w:val="000000"/>
                <w:sz w:val="20"/>
                <w:szCs w:val="20"/>
              </w:rPr>
              <w:t>12</w:t>
            </w:r>
            <w:r w:rsidR="007C7007" w:rsidRPr="00BF478C">
              <w:rPr>
                <w:rFonts w:asciiTheme="minorHAnsi" w:hAnsiTheme="minorHAnsi" w:cstheme="minorHAnsi"/>
                <w:color w:val="000000"/>
                <w:sz w:val="20"/>
                <w:szCs w:val="20"/>
              </w:rPr>
              <w:t>0</w:t>
            </w:r>
          </w:p>
        </w:tc>
        <w:sdt>
          <w:sdtPr>
            <w:rPr>
              <w:rFonts w:asciiTheme="minorHAnsi" w:eastAsia="Times New Roman" w:hAnsiTheme="minorHAnsi" w:cstheme="minorHAnsi"/>
              <w:b/>
              <w:bCs/>
              <w:color w:val="000000"/>
              <w:sz w:val="20"/>
              <w:szCs w:val="20"/>
            </w:rPr>
            <w:id w:val="103004632"/>
            <w:placeholder>
              <w:docPart w:val="35A31E5578C24EC3ACD1F3CF8D462C4C"/>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1AFD9C30" w14:textId="7EE1B14F" w:rsidR="00C238A3" w:rsidRPr="00B93BAA" w:rsidRDefault="00BF478C" w:rsidP="00F04F1A">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sz w:val="20"/>
                    <w:szCs w:val="20"/>
                  </w:rPr>
                  <w:t>Kliknite ali tapnite tukaj, če želite vnesti besedilo.</w:t>
                </w:r>
              </w:p>
            </w:tc>
          </w:sdtContent>
        </w:sdt>
        <w:sdt>
          <w:sdtPr>
            <w:rPr>
              <w:rFonts w:asciiTheme="minorHAnsi" w:eastAsia="Times New Roman" w:hAnsiTheme="minorHAnsi" w:cstheme="minorHAnsi"/>
              <w:b/>
              <w:bCs/>
              <w:color w:val="000000"/>
              <w:sz w:val="20"/>
              <w:szCs w:val="20"/>
            </w:rPr>
            <w:id w:val="-198627062"/>
            <w:placeholder>
              <w:docPart w:val="4A356D90C30C428FB78659C86EACBB08"/>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E5D99E8" w14:textId="531EF392" w:rsidR="00C238A3" w:rsidRPr="00B93BAA"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sz w:val="20"/>
                    <w:szCs w:val="20"/>
                  </w:rPr>
                  <w:t>Kliknite ali tapnite tukaj, če želite vnesti besedilo.</w:t>
                </w:r>
              </w:p>
            </w:tc>
          </w:sdtContent>
        </w:sdt>
      </w:tr>
      <w:tr w:rsidR="00B93BAA" w:rsidRPr="00F60A4C" w14:paraId="02CA45E6" w14:textId="77777777" w:rsidTr="00BF478C">
        <w:trPr>
          <w:trHeight w:val="510"/>
        </w:trPr>
        <w:tc>
          <w:tcPr>
            <w:tcW w:w="3626" w:type="dxa"/>
            <w:tcBorders>
              <w:top w:val="single" w:sz="4" w:space="0" w:color="auto"/>
              <w:left w:val="single" w:sz="4" w:space="0" w:color="auto"/>
              <w:bottom w:val="single" w:sz="4" w:space="0" w:color="auto"/>
              <w:right w:val="single" w:sz="4" w:space="0" w:color="auto"/>
            </w:tcBorders>
            <w:shd w:val="clear" w:color="auto" w:fill="FFFFFF"/>
            <w:vAlign w:val="center"/>
          </w:tcPr>
          <w:p w14:paraId="3B393C56" w14:textId="69BCDA87" w:rsidR="00B93BAA" w:rsidRDefault="00B93BAA"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Ostale sorodne storitve po naročilu</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DCC8231" w14:textId="51884521" w:rsidR="00B93BAA" w:rsidRDefault="00B93BAA"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kom</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49AB4833" w14:textId="73D0E883" w:rsidR="00B93BAA" w:rsidRDefault="00B93BAA" w:rsidP="00F04F1A">
            <w:pPr>
              <w:jc w:val="center"/>
              <w:rPr>
                <w:rFonts w:asciiTheme="minorHAnsi" w:hAnsiTheme="minorHAnsi" w:cstheme="minorHAnsi"/>
                <w:color w:val="000000"/>
                <w:sz w:val="20"/>
                <w:szCs w:val="20"/>
              </w:rPr>
            </w:pPr>
            <w:r>
              <w:rPr>
                <w:rFonts w:asciiTheme="minorHAnsi" w:hAnsiTheme="minorHAnsi" w:cstheme="minorHAnsi"/>
                <w:color w:val="000000"/>
                <w:sz w:val="20"/>
                <w:szCs w:val="20"/>
              </w:rPr>
              <w:t>1</w:t>
            </w:r>
          </w:p>
        </w:tc>
        <w:tc>
          <w:tcPr>
            <w:tcW w:w="1843" w:type="dxa"/>
            <w:tcBorders>
              <w:top w:val="single" w:sz="4" w:space="0" w:color="auto"/>
              <w:left w:val="nil"/>
              <w:bottom w:val="single" w:sz="4" w:space="0" w:color="auto"/>
              <w:right w:val="single" w:sz="4" w:space="0" w:color="auto"/>
            </w:tcBorders>
            <w:shd w:val="clear" w:color="auto" w:fill="D9D9D9"/>
            <w:noWrap/>
            <w:vAlign w:val="center"/>
          </w:tcPr>
          <w:p w14:paraId="4AFDA16C" w14:textId="2F0B1773" w:rsidR="00B93BAA" w:rsidRPr="00B93BAA" w:rsidRDefault="00B93BAA" w:rsidP="00F04F1A">
            <w:pPr>
              <w:jc w:val="center"/>
              <w:rPr>
                <w:rFonts w:asciiTheme="minorHAnsi" w:eastAsia="Times New Roman" w:hAnsiTheme="minorHAnsi" w:cstheme="minorHAnsi"/>
                <w:b/>
                <w:bCs/>
                <w:color w:val="000000"/>
                <w:sz w:val="20"/>
                <w:szCs w:val="20"/>
              </w:rPr>
            </w:pPr>
            <w:r w:rsidRPr="00B93BAA">
              <w:rPr>
                <w:rFonts w:asciiTheme="minorHAnsi" w:eastAsia="Times New Roman" w:hAnsiTheme="minorHAnsi" w:cstheme="minorHAnsi"/>
                <w:b/>
                <w:bCs/>
                <w:color w:val="000000"/>
                <w:sz w:val="20"/>
                <w:szCs w:val="20"/>
              </w:rPr>
              <w:t>30.000,00</w:t>
            </w:r>
          </w:p>
        </w:tc>
        <w:tc>
          <w:tcPr>
            <w:tcW w:w="1843" w:type="dxa"/>
            <w:tcBorders>
              <w:top w:val="single" w:sz="4" w:space="0" w:color="auto"/>
              <w:left w:val="nil"/>
              <w:bottom w:val="single" w:sz="4" w:space="0" w:color="auto"/>
              <w:right w:val="single" w:sz="4" w:space="0" w:color="auto"/>
            </w:tcBorders>
            <w:shd w:val="clear" w:color="auto" w:fill="D9D9D9"/>
            <w:noWrap/>
            <w:vAlign w:val="center"/>
          </w:tcPr>
          <w:p w14:paraId="7F267E5A" w14:textId="3A6F50A3" w:rsidR="00B93BAA" w:rsidRPr="00B93BAA" w:rsidRDefault="00B93BAA" w:rsidP="00F04F1A">
            <w:pPr>
              <w:jc w:val="center"/>
              <w:rPr>
                <w:rFonts w:asciiTheme="minorHAnsi" w:eastAsia="Times New Roman" w:hAnsiTheme="minorHAnsi" w:cstheme="minorHAnsi"/>
                <w:b/>
                <w:bCs/>
                <w:sz w:val="20"/>
                <w:szCs w:val="20"/>
              </w:rPr>
            </w:pPr>
            <w:r w:rsidRPr="00B93BAA">
              <w:rPr>
                <w:rFonts w:asciiTheme="minorHAnsi" w:eastAsia="Times New Roman" w:hAnsiTheme="minorHAnsi" w:cstheme="minorHAnsi"/>
                <w:b/>
                <w:bCs/>
                <w:sz w:val="20"/>
                <w:szCs w:val="20"/>
              </w:rPr>
              <w:t>30.000,00</w:t>
            </w:r>
          </w:p>
        </w:tc>
      </w:tr>
      <w:tr w:rsidR="00F60A4C" w:rsidRPr="00F60A4C" w14:paraId="6149E8C5" w14:textId="77777777" w:rsidTr="002958E2">
        <w:trPr>
          <w:trHeight w:val="485"/>
        </w:trPr>
        <w:tc>
          <w:tcPr>
            <w:tcW w:w="759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CA3B5A" w14:textId="77777777" w:rsidR="00F60A4C" w:rsidRPr="002958E2" w:rsidRDefault="00F60A4C" w:rsidP="002958E2">
            <w:pPr>
              <w:rPr>
                <w:rFonts w:asciiTheme="minorHAnsi" w:hAnsiTheme="minorHAnsi" w:cstheme="minorHAnsi"/>
                <w:b/>
                <w:bCs/>
                <w:color w:val="000000"/>
                <w:sz w:val="20"/>
                <w:szCs w:val="20"/>
              </w:rPr>
            </w:pPr>
          </w:p>
          <w:p w14:paraId="7D53AE01" w14:textId="5DB9542C" w:rsidR="00F60A4C" w:rsidRPr="002958E2" w:rsidRDefault="00F60A4C" w:rsidP="002958E2">
            <w:pPr>
              <w:pStyle w:val="Odstavekseznama"/>
              <w:numPr>
                <w:ilvl w:val="0"/>
                <w:numId w:val="39"/>
              </w:numPr>
              <w:jc w:val="right"/>
              <w:rPr>
                <w:rFonts w:asciiTheme="minorHAnsi" w:hAnsiTheme="minorHAnsi" w:cstheme="minorHAnsi"/>
                <w:b/>
                <w:bCs/>
                <w:color w:val="000000"/>
              </w:rPr>
            </w:pPr>
            <w:r w:rsidRPr="002958E2">
              <w:rPr>
                <w:rFonts w:asciiTheme="minorHAnsi" w:hAnsiTheme="minorHAnsi" w:cstheme="minorHAnsi"/>
                <w:b/>
                <w:bCs/>
                <w:color w:val="000000"/>
              </w:rPr>
              <w:t>SKUPNA LETNA PONUDBENA VREDNOST</w:t>
            </w:r>
            <w:r w:rsidR="00016A73" w:rsidRPr="002958E2">
              <w:rPr>
                <w:rFonts w:asciiTheme="minorHAnsi" w:hAnsiTheme="minorHAnsi" w:cstheme="minorHAnsi"/>
                <w:b/>
                <w:bCs/>
                <w:color w:val="000000"/>
              </w:rPr>
              <w:t xml:space="preserve"> V EUR BREZ DDV</w:t>
            </w:r>
          </w:p>
        </w:tc>
        <w:sdt>
          <w:sdtPr>
            <w:rPr>
              <w:rFonts w:asciiTheme="minorHAnsi" w:eastAsia="Times New Roman" w:hAnsiTheme="minorHAnsi" w:cstheme="minorHAnsi"/>
              <w:b/>
              <w:bCs/>
              <w:color w:val="000000"/>
              <w:sz w:val="20"/>
              <w:szCs w:val="20"/>
            </w:rPr>
            <w:id w:val="-346865796"/>
            <w:placeholder>
              <w:docPart w:val="3E6A2ADDAA2B487F992A6038464E5DCA"/>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E47530E" w14:textId="64F6A82C" w:rsidR="00F60A4C" w:rsidRPr="00BF478C" w:rsidRDefault="00BF478C" w:rsidP="00F04F1A">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b/>
                    <w:bCs/>
                    <w:sz w:val="20"/>
                    <w:szCs w:val="20"/>
                  </w:rPr>
                  <w:t>Kliknite ali tapnite tukaj, če želite vnesti besedilo.</w:t>
                </w:r>
              </w:p>
            </w:tc>
          </w:sdtContent>
        </w:sdt>
      </w:tr>
      <w:tr w:rsidR="00016A73" w:rsidRPr="00F60A4C" w14:paraId="27AA604A" w14:textId="77777777" w:rsidTr="002958E2">
        <w:trPr>
          <w:trHeight w:val="510"/>
        </w:trPr>
        <w:tc>
          <w:tcPr>
            <w:tcW w:w="759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2F7F8AB" w14:textId="77777777" w:rsidR="00016A73" w:rsidRPr="002958E2" w:rsidRDefault="00016A73" w:rsidP="002958E2">
            <w:pPr>
              <w:rPr>
                <w:rFonts w:asciiTheme="minorHAnsi" w:hAnsiTheme="minorHAnsi" w:cstheme="minorHAnsi"/>
                <w:b/>
                <w:bCs/>
                <w:color w:val="000000"/>
                <w:sz w:val="20"/>
                <w:szCs w:val="20"/>
              </w:rPr>
            </w:pPr>
          </w:p>
          <w:p w14:paraId="6B73BF9B" w14:textId="7DAF7B13" w:rsidR="00016A73" w:rsidRPr="002958E2" w:rsidRDefault="00016A73" w:rsidP="002958E2">
            <w:pPr>
              <w:pStyle w:val="Odstavekseznama"/>
              <w:numPr>
                <w:ilvl w:val="0"/>
                <w:numId w:val="39"/>
              </w:numPr>
              <w:jc w:val="right"/>
              <w:rPr>
                <w:rFonts w:asciiTheme="minorHAnsi" w:hAnsiTheme="minorHAnsi" w:cstheme="minorHAnsi"/>
                <w:b/>
                <w:bCs/>
                <w:color w:val="000000"/>
              </w:rPr>
            </w:pPr>
            <w:r w:rsidRPr="002958E2">
              <w:rPr>
                <w:rFonts w:asciiTheme="minorHAnsi" w:hAnsiTheme="minorHAnsi" w:cstheme="minorHAnsi"/>
                <w:b/>
                <w:bCs/>
                <w:color w:val="000000"/>
              </w:rPr>
              <w:t xml:space="preserve">SKUPNA </w:t>
            </w:r>
            <w:r w:rsidR="00BF478C">
              <w:rPr>
                <w:rFonts w:asciiTheme="minorHAnsi" w:hAnsiTheme="minorHAnsi" w:cstheme="minorHAnsi"/>
                <w:b/>
                <w:bCs/>
                <w:color w:val="000000"/>
              </w:rPr>
              <w:t>3</w:t>
            </w:r>
            <w:r w:rsidR="00C238A3" w:rsidRPr="002958E2">
              <w:rPr>
                <w:rFonts w:asciiTheme="minorHAnsi" w:hAnsiTheme="minorHAnsi" w:cstheme="minorHAnsi"/>
                <w:b/>
                <w:bCs/>
                <w:color w:val="000000"/>
              </w:rPr>
              <w:t xml:space="preserve"> </w:t>
            </w:r>
            <w:r w:rsidRPr="002958E2">
              <w:rPr>
                <w:rFonts w:asciiTheme="minorHAnsi" w:hAnsiTheme="minorHAnsi" w:cstheme="minorHAnsi"/>
                <w:b/>
                <w:bCs/>
                <w:color w:val="000000"/>
              </w:rPr>
              <w:t>LETNA PONUDBENA VREDNOST V EUR BREZ DDV</w:t>
            </w:r>
            <w:r w:rsidR="002958E2">
              <w:rPr>
                <w:rFonts w:asciiTheme="minorHAnsi" w:hAnsiTheme="minorHAnsi" w:cstheme="minorHAnsi"/>
                <w:b/>
                <w:bCs/>
                <w:color w:val="000000"/>
              </w:rPr>
              <w:t xml:space="preserve"> (B=A*3)</w:t>
            </w:r>
          </w:p>
        </w:tc>
        <w:sdt>
          <w:sdtPr>
            <w:rPr>
              <w:rFonts w:asciiTheme="minorHAnsi" w:eastAsia="Times New Roman" w:hAnsiTheme="minorHAnsi" w:cstheme="minorHAnsi"/>
              <w:b/>
              <w:bCs/>
              <w:color w:val="000000"/>
              <w:sz w:val="20"/>
              <w:szCs w:val="20"/>
            </w:rPr>
            <w:id w:val="187418514"/>
            <w:placeholder>
              <w:docPart w:val="1B84D10525974AFBA60BEDB7E7B32372"/>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528A88AE" w14:textId="4FD4A81B" w:rsidR="00016A73" w:rsidRPr="00BF478C" w:rsidRDefault="00BF478C" w:rsidP="00016A73">
                <w:pPr>
                  <w:jc w:val="center"/>
                  <w:rPr>
                    <w:rFonts w:asciiTheme="minorHAnsi" w:eastAsia="Times New Roman" w:hAnsiTheme="minorHAnsi" w:cstheme="minorHAnsi"/>
                    <w:b/>
                    <w:bCs/>
                    <w:sz w:val="20"/>
                    <w:szCs w:val="20"/>
                  </w:rPr>
                </w:pPr>
                <w:r w:rsidRPr="00BF478C">
                  <w:rPr>
                    <w:rStyle w:val="Besedilooznabemesta"/>
                    <w:rFonts w:asciiTheme="minorHAnsi" w:hAnsiTheme="minorHAnsi" w:cstheme="minorHAnsi"/>
                    <w:b/>
                    <w:bCs/>
                    <w:sz w:val="20"/>
                    <w:szCs w:val="20"/>
                  </w:rPr>
                  <w:t>Kliknite ali tapnite tukaj, če želite vnesti besedilo.</w:t>
                </w:r>
              </w:p>
            </w:tc>
          </w:sdtContent>
        </w:sdt>
      </w:tr>
      <w:tr w:rsidR="00BF478C" w:rsidRPr="00F60A4C" w14:paraId="0513DB00" w14:textId="77777777" w:rsidTr="002958E2">
        <w:trPr>
          <w:trHeight w:val="510"/>
        </w:trPr>
        <w:tc>
          <w:tcPr>
            <w:tcW w:w="759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317D42E" w14:textId="53CA7A0C" w:rsidR="00BF478C" w:rsidRPr="00BF478C" w:rsidRDefault="00BF478C" w:rsidP="00BF478C">
            <w:pPr>
              <w:pStyle w:val="Odstavekseznama"/>
              <w:numPr>
                <w:ilvl w:val="0"/>
                <w:numId w:val="39"/>
              </w:numPr>
              <w:jc w:val="right"/>
              <w:rPr>
                <w:rFonts w:asciiTheme="minorHAnsi" w:hAnsiTheme="minorHAnsi" w:cstheme="minorHAnsi"/>
                <w:b/>
                <w:bCs/>
                <w:color w:val="000000"/>
              </w:rPr>
            </w:pPr>
            <w:r>
              <w:rPr>
                <w:rFonts w:asciiTheme="minorHAnsi" w:hAnsiTheme="minorHAnsi" w:cstheme="minorHAnsi"/>
                <w:b/>
                <w:bCs/>
                <w:color w:val="000000"/>
              </w:rPr>
              <w:t>VREDNOST DDV V EUR (C=B*0,22)</w:t>
            </w:r>
          </w:p>
        </w:tc>
        <w:sdt>
          <w:sdtPr>
            <w:rPr>
              <w:rFonts w:asciiTheme="minorHAnsi" w:eastAsia="Times New Roman" w:hAnsiTheme="minorHAnsi" w:cstheme="minorHAnsi"/>
              <w:b/>
              <w:bCs/>
              <w:color w:val="000000"/>
              <w:sz w:val="20"/>
              <w:szCs w:val="20"/>
            </w:rPr>
            <w:id w:val="-604728114"/>
            <w:placeholder>
              <w:docPart w:val="17D340EA8CE846E19D1373ED5B3B9B29"/>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7433DF8B" w14:textId="04EE8746" w:rsidR="00BF478C" w:rsidRPr="00BF478C" w:rsidRDefault="00BF478C" w:rsidP="00016A73">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b/>
                    <w:bCs/>
                    <w:sz w:val="20"/>
                    <w:szCs w:val="20"/>
                  </w:rPr>
                  <w:t>Kliknite ali tapnite tukaj, če želite vnesti besedilo.</w:t>
                </w:r>
              </w:p>
            </w:tc>
          </w:sdtContent>
        </w:sdt>
      </w:tr>
      <w:tr w:rsidR="00BF478C" w:rsidRPr="00F60A4C" w14:paraId="2A0070F9" w14:textId="77777777" w:rsidTr="002958E2">
        <w:trPr>
          <w:trHeight w:val="510"/>
        </w:trPr>
        <w:tc>
          <w:tcPr>
            <w:tcW w:w="759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C017CE9" w14:textId="31C570AE" w:rsidR="00BF478C" w:rsidRPr="00BF478C" w:rsidRDefault="00BF478C" w:rsidP="00BF478C">
            <w:pPr>
              <w:pStyle w:val="Odstavekseznama"/>
              <w:numPr>
                <w:ilvl w:val="0"/>
                <w:numId w:val="39"/>
              </w:numPr>
              <w:jc w:val="right"/>
              <w:rPr>
                <w:rFonts w:asciiTheme="minorHAnsi" w:hAnsiTheme="minorHAnsi" w:cstheme="minorHAnsi"/>
                <w:b/>
                <w:bCs/>
                <w:color w:val="000000"/>
              </w:rPr>
            </w:pPr>
            <w:r>
              <w:rPr>
                <w:rFonts w:asciiTheme="minorHAnsi" w:hAnsiTheme="minorHAnsi" w:cstheme="minorHAnsi"/>
                <w:b/>
                <w:bCs/>
                <w:color w:val="000000"/>
              </w:rPr>
              <w:t xml:space="preserve">SKUPNA 3 LETNA </w:t>
            </w:r>
            <w:r w:rsidRPr="002958E2">
              <w:rPr>
                <w:rFonts w:asciiTheme="minorHAnsi" w:hAnsiTheme="minorHAnsi" w:cstheme="minorHAnsi"/>
                <w:b/>
                <w:bCs/>
                <w:color w:val="000000"/>
              </w:rPr>
              <w:t>PONUDBENA VREDNOST V EUR Z DDV</w:t>
            </w:r>
            <w:r>
              <w:rPr>
                <w:rFonts w:asciiTheme="minorHAnsi" w:hAnsiTheme="minorHAnsi" w:cstheme="minorHAnsi"/>
                <w:b/>
                <w:bCs/>
                <w:color w:val="000000"/>
              </w:rPr>
              <w:t xml:space="preserve"> (D=B+C)</w:t>
            </w:r>
          </w:p>
        </w:tc>
        <w:sdt>
          <w:sdtPr>
            <w:rPr>
              <w:rFonts w:asciiTheme="minorHAnsi" w:eastAsia="Times New Roman" w:hAnsiTheme="minorHAnsi" w:cstheme="minorHAnsi"/>
              <w:b/>
              <w:bCs/>
              <w:color w:val="000000"/>
              <w:sz w:val="20"/>
              <w:szCs w:val="20"/>
            </w:rPr>
            <w:id w:val="1145858593"/>
            <w:placeholder>
              <w:docPart w:val="630669253FA941759E0CBBB07C0AD45D"/>
            </w:placeholder>
            <w:showingPlcHdr/>
            <w:text/>
          </w:sdtPr>
          <w:sdtContent>
            <w:tc>
              <w:tcPr>
                <w:tcW w:w="1843" w:type="dxa"/>
                <w:tcBorders>
                  <w:top w:val="single" w:sz="4" w:space="0" w:color="auto"/>
                  <w:left w:val="nil"/>
                  <w:bottom w:val="single" w:sz="4" w:space="0" w:color="auto"/>
                  <w:right w:val="single" w:sz="4" w:space="0" w:color="auto"/>
                </w:tcBorders>
                <w:shd w:val="clear" w:color="auto" w:fill="D9D9D9"/>
                <w:noWrap/>
                <w:vAlign w:val="center"/>
              </w:tcPr>
              <w:p w14:paraId="0021C147" w14:textId="7003B770" w:rsidR="00BF478C" w:rsidRPr="00BF478C" w:rsidRDefault="00BF478C" w:rsidP="00016A73">
                <w:pPr>
                  <w:jc w:val="center"/>
                  <w:rPr>
                    <w:rFonts w:asciiTheme="minorHAnsi" w:eastAsia="Times New Roman" w:hAnsiTheme="minorHAnsi" w:cstheme="minorHAnsi"/>
                    <w:b/>
                    <w:bCs/>
                    <w:color w:val="000000"/>
                    <w:sz w:val="20"/>
                    <w:szCs w:val="20"/>
                  </w:rPr>
                </w:pPr>
                <w:r w:rsidRPr="00BF478C">
                  <w:rPr>
                    <w:rStyle w:val="Besedilooznabemesta"/>
                    <w:rFonts w:asciiTheme="minorHAnsi" w:hAnsiTheme="minorHAnsi" w:cstheme="minorHAnsi"/>
                    <w:b/>
                    <w:bCs/>
                    <w:sz w:val="20"/>
                    <w:szCs w:val="20"/>
                  </w:rPr>
                  <w:t>Kliknite ali tapnite tukaj, če želite vnesti besedilo.</w:t>
                </w:r>
              </w:p>
            </w:tc>
          </w:sdtContent>
        </w:sdt>
      </w:tr>
    </w:tbl>
    <w:p w14:paraId="408A4D73" w14:textId="77777777" w:rsidR="00B12E87" w:rsidRPr="00F60A4C" w:rsidRDefault="00B12E87" w:rsidP="00F60A4C">
      <w:pPr>
        <w:jc w:val="both"/>
        <w:rPr>
          <w:rFonts w:asciiTheme="minorHAnsi" w:hAnsiTheme="minorHAnsi" w:cstheme="minorHAnsi"/>
          <w:sz w:val="20"/>
          <w:szCs w:val="20"/>
        </w:rPr>
      </w:pPr>
    </w:p>
    <w:p w14:paraId="09BF65B1" w14:textId="77777777" w:rsidR="00DB7FE3" w:rsidRDefault="00DB7FE3" w:rsidP="00971351">
      <w:pPr>
        <w:jc w:val="both"/>
        <w:rPr>
          <w:rFonts w:asciiTheme="minorHAnsi" w:hAnsiTheme="minorHAnsi" w:cstheme="minorHAnsi"/>
          <w:sz w:val="20"/>
          <w:szCs w:val="20"/>
        </w:rPr>
      </w:pPr>
    </w:p>
    <w:p w14:paraId="7E0D98D7" w14:textId="080D854C" w:rsidR="00971351" w:rsidRPr="00F60A4C" w:rsidRDefault="00971351" w:rsidP="00971351">
      <w:pPr>
        <w:jc w:val="both"/>
        <w:rPr>
          <w:rFonts w:asciiTheme="minorHAnsi" w:hAnsiTheme="minorHAnsi" w:cstheme="minorHAnsi"/>
          <w:sz w:val="20"/>
          <w:szCs w:val="20"/>
        </w:rPr>
      </w:pPr>
      <w:r w:rsidRPr="00F60A4C">
        <w:rPr>
          <w:rFonts w:asciiTheme="minorHAnsi" w:hAnsiTheme="minorHAnsi" w:cstheme="minorHAnsi"/>
          <w:sz w:val="20"/>
          <w:szCs w:val="20"/>
        </w:rPr>
        <w:t>Ponudba velja 4 mesece od roka za oddajo ponudb.</w:t>
      </w:r>
    </w:p>
    <w:p w14:paraId="37C2F3C4" w14:textId="77777777" w:rsidR="001D6056" w:rsidRPr="00F60A4C" w:rsidRDefault="001D6056" w:rsidP="00971351">
      <w:pPr>
        <w:jc w:val="both"/>
        <w:rPr>
          <w:rFonts w:asciiTheme="minorHAnsi" w:hAnsiTheme="minorHAnsi" w:cstheme="minorHAnsi"/>
          <w:sz w:val="20"/>
          <w:szCs w:val="20"/>
        </w:rPr>
      </w:pPr>
    </w:p>
    <w:p w14:paraId="5D59B6E0" w14:textId="1BBE2036" w:rsidR="001D6056" w:rsidRPr="00BF478C" w:rsidRDefault="00971351" w:rsidP="00B45C4E">
      <w:pPr>
        <w:jc w:val="both"/>
        <w:rPr>
          <w:rFonts w:asciiTheme="minorHAnsi" w:hAnsiTheme="minorHAnsi" w:cstheme="minorHAnsi"/>
          <w:sz w:val="20"/>
          <w:szCs w:val="20"/>
        </w:rPr>
      </w:pPr>
      <w:r w:rsidRPr="00F60A4C">
        <w:rPr>
          <w:rFonts w:asciiTheme="minorHAnsi" w:hAnsiTheme="minorHAnsi" w:cstheme="minorHAnsi"/>
          <w:sz w:val="20"/>
          <w:szCs w:val="20"/>
        </w:rPr>
        <w:t xml:space="preserve">Datum: </w:t>
      </w:r>
      <w:sdt>
        <w:sdtPr>
          <w:rPr>
            <w:rFonts w:asciiTheme="minorHAnsi" w:hAnsiTheme="minorHAnsi" w:cstheme="minorHAnsi"/>
            <w:sz w:val="20"/>
            <w:szCs w:val="20"/>
          </w:rPr>
          <w:id w:val="-1075978714"/>
          <w:placeholder>
            <w:docPart w:val="39376D3D17BA4D709F528F526F876A00"/>
          </w:placeholder>
          <w:showingPlcHdr/>
          <w:date>
            <w:dateFormat w:val="d. MM. yyyy"/>
            <w:lid w:val="sl-SI"/>
            <w:storeMappedDataAs w:val="dateTime"/>
            <w:calendar w:val="gregorian"/>
          </w:date>
        </w:sdtPr>
        <w:sdtContent>
          <w:r w:rsidRPr="00F60A4C">
            <w:rPr>
              <w:rStyle w:val="Besedilooznabemesta"/>
              <w:rFonts w:asciiTheme="minorHAnsi" w:hAnsiTheme="minorHAnsi" w:cstheme="minorHAnsi"/>
              <w:sz w:val="20"/>
              <w:szCs w:val="20"/>
            </w:rPr>
            <w:t>Kliknite ali tapnite tukaj, če želite vnesti datum.</w:t>
          </w:r>
        </w:sdtContent>
      </w:sdt>
    </w:p>
    <w:p w14:paraId="2F349991" w14:textId="77777777" w:rsidR="001D6056" w:rsidRDefault="001D6056"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B44ADDF" w14:textId="77777777" w:rsidR="00582596" w:rsidRDefault="00582596" w:rsidP="00582596">
            <w:pPr>
              <w:numPr>
                <w:ilvl w:val="12"/>
                <w:numId w:val="0"/>
              </w:numPr>
              <w:rPr>
                <w:rFonts w:asciiTheme="minorHAnsi" w:hAnsiTheme="minorHAnsi" w:cstheme="minorHAnsi"/>
                <w:sz w:val="24"/>
                <w:szCs w:val="24"/>
              </w:rPr>
            </w:pPr>
          </w:p>
          <w:p w14:paraId="4F12C9E6" w14:textId="7ED7E3A2" w:rsidR="00B45C4E" w:rsidRPr="00D743B3" w:rsidRDefault="00B45C4E" w:rsidP="00582596">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0F73B544" w14:textId="77777777" w:rsidR="008B7D7E" w:rsidRDefault="008B7D7E" w:rsidP="00BF478C">
      <w:pPr>
        <w:tabs>
          <w:tab w:val="left" w:pos="2775"/>
        </w:tabs>
        <w:spacing w:before="60" w:after="60" w:line="360" w:lineRule="auto"/>
        <w:rPr>
          <w:rFonts w:asciiTheme="minorHAnsi" w:hAnsiTheme="minorHAnsi" w:cstheme="minorHAnsi"/>
          <w:b/>
          <w:bCs/>
          <w:color w:val="000000"/>
          <w:sz w:val="24"/>
          <w:szCs w:val="24"/>
        </w:rPr>
      </w:pPr>
    </w:p>
    <w:p w14:paraId="586E3390" w14:textId="77777777" w:rsidR="00102BF0" w:rsidRDefault="00102BF0" w:rsidP="00BF478C">
      <w:pPr>
        <w:tabs>
          <w:tab w:val="left" w:pos="2775"/>
        </w:tabs>
        <w:spacing w:before="60" w:after="60" w:line="360" w:lineRule="auto"/>
        <w:rPr>
          <w:rFonts w:asciiTheme="minorHAnsi" w:hAnsiTheme="minorHAnsi" w:cstheme="minorHAnsi"/>
          <w:b/>
          <w:bCs/>
          <w:color w:val="000000"/>
          <w:sz w:val="24"/>
          <w:szCs w:val="24"/>
        </w:rPr>
      </w:pPr>
    </w:p>
    <w:p w14:paraId="64FDA879" w14:textId="60412843" w:rsidR="008B7D7E" w:rsidRPr="00D333B0" w:rsidRDefault="008B7D7E" w:rsidP="008B7D7E">
      <w:pPr>
        <w:jc w:val="both"/>
        <w:rPr>
          <w:i/>
          <w:sz w:val="16"/>
          <w:szCs w:val="16"/>
        </w:rPr>
      </w:pPr>
      <w:r w:rsidRPr="00D333B0">
        <w:rPr>
          <w:i/>
          <w:sz w:val="16"/>
          <w:szCs w:val="16"/>
        </w:rPr>
        <w:t>OPOMBA:</w:t>
      </w:r>
      <w:r>
        <w:rPr>
          <w:i/>
          <w:sz w:val="16"/>
          <w:szCs w:val="16"/>
        </w:rPr>
        <w:t xml:space="preserve">Ponudnik mora izpolniti </w:t>
      </w:r>
      <w:r w:rsidRPr="005B665F">
        <w:rPr>
          <w:i/>
          <w:sz w:val="16"/>
          <w:szCs w:val="16"/>
          <w:u w:val="single"/>
        </w:rPr>
        <w:t>vse osenčene postavke</w:t>
      </w:r>
      <w:r>
        <w:rPr>
          <w:i/>
          <w:sz w:val="16"/>
          <w:szCs w:val="16"/>
        </w:rPr>
        <w:t xml:space="preserve">. </w:t>
      </w:r>
      <w:r w:rsidR="001D732C">
        <w:rPr>
          <w:i/>
          <w:sz w:val="16"/>
          <w:szCs w:val="16"/>
        </w:rPr>
        <w:t>Vrednosti morajo biti določene</w:t>
      </w:r>
      <w:r>
        <w:rPr>
          <w:i/>
          <w:sz w:val="16"/>
          <w:szCs w:val="16"/>
        </w:rPr>
        <w:t xml:space="preserve"> na </w:t>
      </w:r>
      <w:r w:rsidR="00B12E87">
        <w:rPr>
          <w:i/>
          <w:sz w:val="16"/>
          <w:szCs w:val="16"/>
        </w:rPr>
        <w:t xml:space="preserve">dve decimalki </w:t>
      </w:r>
      <w:r>
        <w:rPr>
          <w:i/>
          <w:sz w:val="16"/>
          <w:szCs w:val="16"/>
        </w:rPr>
        <w:t xml:space="preserve">natančno. </w:t>
      </w:r>
    </w:p>
    <w:p w14:paraId="10D505B1" w14:textId="77777777" w:rsidR="008B7D7E" w:rsidRDefault="008B7D7E" w:rsidP="001F731D">
      <w:pPr>
        <w:tabs>
          <w:tab w:val="left" w:pos="2775"/>
        </w:tabs>
        <w:spacing w:before="60" w:after="60" w:line="360" w:lineRule="auto"/>
        <w:jc w:val="center"/>
        <w:rPr>
          <w:rFonts w:asciiTheme="minorHAnsi" w:hAnsiTheme="minorHAnsi" w:cstheme="minorHAnsi"/>
          <w:b/>
          <w:bCs/>
          <w:color w:val="000000"/>
          <w:sz w:val="24"/>
          <w:szCs w:val="24"/>
        </w:rPr>
        <w:sectPr w:rsidR="008B7D7E" w:rsidSect="00BF478C">
          <w:headerReference w:type="even" r:id="rId37"/>
          <w:headerReference w:type="default" r:id="rId38"/>
          <w:footerReference w:type="even" r:id="rId39"/>
          <w:footerReference w:type="default" r:id="rId40"/>
          <w:headerReference w:type="first" r:id="rId41"/>
          <w:footerReference w:type="first" r:id="rId42"/>
          <w:pgSz w:w="11906" w:h="16838"/>
          <w:pgMar w:top="1276" w:right="1134" w:bottom="1134" w:left="1134" w:header="1191" w:footer="709" w:gutter="0"/>
          <w:cols w:space="708"/>
          <w:docGrid w:linePitch="360"/>
        </w:sectPr>
      </w:pP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23AE10E3" w:rsidR="001405AE" w:rsidRPr="00784097" w:rsidRDefault="001405AE" w:rsidP="007D7966">
      <w:pPr>
        <w:shd w:val="clear" w:color="auto" w:fill="FFFFFF"/>
        <w:spacing w:line="300" w:lineRule="atLeast"/>
        <w:jc w:val="both"/>
        <w:rPr>
          <w:rFonts w:asciiTheme="minorHAnsi" w:hAnsiTheme="minorHAnsi" w:cstheme="minorHAnsi"/>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C8369F">
        <w:rPr>
          <w:rFonts w:asciiTheme="minorHAnsi" w:hAnsiTheme="minorHAnsi" w:cstheme="minorHAnsi"/>
          <w:b/>
          <w:bCs/>
          <w:sz w:val="24"/>
          <w:szCs w:val="24"/>
        </w:rPr>
        <w:t>VZDRŽEVANJE CEST</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color w:val="000000"/>
          <w:sz w:val="24"/>
          <w:szCs w:val="24"/>
        </w:rPr>
        <w:t xml:space="preserve"> </w:t>
      </w:r>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743B3" w:rsidRDefault="00807F5A">
      <w:pPr>
        <w:rPr>
          <w:rFonts w:asciiTheme="minorHAnsi" w:hAnsiTheme="minorHAnsi" w:cstheme="minorHAnsi"/>
          <w:b/>
          <w:bCs/>
          <w:color w:val="000000"/>
          <w:sz w:val="24"/>
          <w:szCs w:val="24"/>
        </w:rPr>
      </w:pPr>
      <w:r w:rsidRPr="00D743B3">
        <w:rPr>
          <w:rFonts w:asciiTheme="minorHAnsi" w:hAnsiTheme="minorHAnsi" w:cstheme="minorHAnsi"/>
          <w:b/>
          <w:bCs/>
          <w:color w:val="000000"/>
          <w:sz w:val="24"/>
          <w:szCs w:val="24"/>
        </w:rPr>
        <w:t>1</w:t>
      </w:r>
      <w:r w:rsidR="001405AE" w:rsidRPr="00D743B3">
        <w:rPr>
          <w:rFonts w:asciiTheme="minorHAnsi" w:hAnsiTheme="minorHAnsi" w:cstheme="minorHAnsi"/>
          <w:b/>
          <w:bCs/>
          <w:color w:val="000000"/>
          <w:sz w:val="24"/>
          <w:szCs w:val="24"/>
        </w:rPr>
        <w:t>. Podatki o gospodarskem subjektu:</w:t>
      </w:r>
    </w:p>
    <w:p w14:paraId="16513839"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743B3"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2BCE03A" w14:textId="3F7EEC5E"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Zakoniti zastopnik</w:t>
      </w:r>
      <w:r w:rsidR="001376EA">
        <w:rPr>
          <w:rFonts w:asciiTheme="minorHAnsi" w:hAnsiTheme="minorHAnsi" w:cstheme="minorHAnsi"/>
          <w:color w:val="000000"/>
          <w:sz w:val="24"/>
          <w:szCs w:val="24"/>
        </w:rPr>
        <w:t>i</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743B3"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D743B3"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743B3"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743B3"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743B3"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743B3"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743B3"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743B3"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3EE7B2B4" w14:textId="6CE6C2B3"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 xml:space="preserve">Odgovorna oseba za podpis </w:t>
      </w:r>
      <w:r w:rsidR="00726B94">
        <w:rPr>
          <w:rFonts w:asciiTheme="minorHAnsi" w:hAnsiTheme="minorHAnsi" w:cstheme="minorHAnsi"/>
          <w:color w:val="000000"/>
          <w:sz w:val="24"/>
          <w:szCs w:val="24"/>
        </w:rPr>
        <w:t>pogodbe</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743B3"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34B1CBE6" w14:textId="27A5D65F" w:rsidR="007226F5" w:rsidRPr="00D743B3" w:rsidRDefault="007226F5" w:rsidP="007226F5">
      <w:pPr>
        <w:rPr>
          <w:rFonts w:asciiTheme="minorHAnsi" w:hAnsiTheme="minorHAnsi" w:cstheme="minorHAnsi"/>
          <w:sz w:val="24"/>
          <w:szCs w:val="24"/>
        </w:rPr>
      </w:pPr>
      <w:r w:rsidRPr="00D743B3">
        <w:rPr>
          <w:rFonts w:asciiTheme="minorHAnsi" w:hAnsiTheme="minorHAnsi" w:cstheme="minorHAnsi"/>
          <w:color w:val="000000"/>
          <w:sz w:val="24"/>
          <w:szCs w:val="24"/>
        </w:rPr>
        <w:t xml:space="preserve">Naziv, telefon in e-naslov odgovorne osebe za operativno izvedbo </w:t>
      </w:r>
      <w:r w:rsidR="00726B94">
        <w:rPr>
          <w:rFonts w:asciiTheme="minorHAnsi" w:hAnsiTheme="minorHAnsi" w:cstheme="minorHAnsi"/>
          <w:color w:val="000000"/>
          <w:sz w:val="24"/>
          <w:szCs w:val="24"/>
        </w:rPr>
        <w:t>pogodbe</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D743B3"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743B3" w:rsidRDefault="007226F5" w:rsidP="00EA3AC2">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2BE59D6C" w14:textId="77777777" w:rsidR="0095032B" w:rsidRPr="00D743B3" w:rsidRDefault="0095032B">
      <w:pPr>
        <w:jc w:val="both"/>
        <w:rPr>
          <w:rFonts w:asciiTheme="minorHAnsi" w:hAnsiTheme="minorHAnsi" w:cstheme="minorHAnsi"/>
          <w:sz w:val="24"/>
          <w:szCs w:val="24"/>
        </w:rPr>
      </w:pPr>
    </w:p>
    <w:p w14:paraId="3DE56A70" w14:textId="11556AA7"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1E35DBCD"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i/>
          <w:color w:val="000000"/>
          <w:sz w:val="24"/>
          <w:szCs w:val="24"/>
        </w:rPr>
        <w:t>Ponudnik</w:t>
      </w:r>
      <w:r w:rsidR="0022297D" w:rsidRPr="00D743B3">
        <w:rPr>
          <w:rFonts w:asciiTheme="minorHAnsi" w:hAnsiTheme="minorHAnsi" w:cstheme="minorHAnsi"/>
          <w:i/>
          <w:color w:val="000000"/>
          <w:sz w:val="24"/>
          <w:szCs w:val="24"/>
        </w:rPr>
        <w:t>:</w:t>
      </w:r>
      <w:r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0691E764" w14:textId="68A35192" w:rsidR="00FA1857" w:rsidRPr="00D743B3" w:rsidRDefault="00FA1857" w:rsidP="00FA1857">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D743B3" w:rsidRDefault="001405AE">
      <w:pPr>
        <w:spacing w:before="60" w:after="60" w:line="360" w:lineRule="auto"/>
        <w:rPr>
          <w:rFonts w:asciiTheme="minorHAnsi" w:hAnsiTheme="minorHAnsi" w:cstheme="minorHAnsi"/>
          <w:color w:val="000000"/>
          <w:sz w:val="24"/>
          <w:szCs w:val="24"/>
        </w:rPr>
      </w:pPr>
    </w:p>
    <w:p w14:paraId="7D36ABD6" w14:textId="0DB3437B"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15EF0B1A" w:rsidR="001405AE" w:rsidRPr="00544242" w:rsidRDefault="00FA1857" w:rsidP="00544242">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15AF52A8" w14:textId="77777777" w:rsidR="001405AE" w:rsidRPr="00D743B3" w:rsidRDefault="001405AE">
      <w:pPr>
        <w:rPr>
          <w:rFonts w:asciiTheme="minorHAnsi" w:hAnsiTheme="minorHAnsi" w:cstheme="minorHAnsi"/>
          <w:b/>
          <w:sz w:val="24"/>
          <w:szCs w:val="24"/>
        </w:rPr>
      </w:pPr>
    </w:p>
    <w:p w14:paraId="3E310DEC" w14:textId="77777777" w:rsidR="001405AE" w:rsidRPr="00D743B3" w:rsidRDefault="001405AE">
      <w:pPr>
        <w:rPr>
          <w:rFonts w:asciiTheme="minorHAnsi" w:hAnsiTheme="minorHAnsi" w:cstheme="minorHAnsi"/>
          <w:b/>
          <w:sz w:val="24"/>
          <w:szCs w:val="24"/>
        </w:rPr>
      </w:pPr>
    </w:p>
    <w:p w14:paraId="3604D05F" w14:textId="05FA5AEB" w:rsidR="001405AE" w:rsidRPr="00CD1F9F" w:rsidRDefault="001405AE" w:rsidP="00847AC3">
      <w:pPr>
        <w:shd w:val="clear" w:color="auto" w:fill="FFFFFF"/>
        <w:spacing w:line="300" w:lineRule="atLeast"/>
        <w:rPr>
          <w:rFonts w:asciiTheme="minorHAnsi" w:hAnsiTheme="minorHAnsi" w:cstheme="minorHAnsi"/>
        </w:rPr>
      </w:pPr>
      <w:r w:rsidRPr="00CD1F9F">
        <w:rPr>
          <w:rFonts w:asciiTheme="minorHAnsi" w:hAnsiTheme="minorHAnsi" w:cstheme="minorHAnsi"/>
          <w:b/>
        </w:rPr>
        <w:t xml:space="preserve">V zvezi z javnim naročilom </w:t>
      </w:r>
      <w:r w:rsidR="00847AC3" w:rsidRPr="00CD1F9F">
        <w:rPr>
          <w:rFonts w:asciiTheme="minorHAnsi" w:hAnsiTheme="minorHAnsi" w:cstheme="minorHAnsi"/>
          <w:b/>
        </w:rPr>
        <w:t>»</w:t>
      </w:r>
      <w:r w:rsidR="00C8369F" w:rsidRPr="00CD1F9F">
        <w:rPr>
          <w:rFonts w:asciiTheme="minorHAnsi" w:hAnsiTheme="minorHAnsi" w:cstheme="minorHAnsi"/>
          <w:b/>
          <w:bCs/>
        </w:rPr>
        <w:t>VZDRŽEVANJE CEST</w:t>
      </w:r>
      <w:r w:rsidR="00847AC3" w:rsidRPr="00CD1F9F">
        <w:rPr>
          <w:rFonts w:asciiTheme="minorHAnsi" w:hAnsiTheme="minorHAnsi" w:cstheme="minorHAnsi"/>
          <w:b/>
        </w:rPr>
        <w:t>«</w:t>
      </w:r>
      <w:r w:rsidRPr="00CD1F9F">
        <w:rPr>
          <w:rFonts w:asciiTheme="minorHAnsi" w:hAnsiTheme="minorHAnsi" w:cstheme="minorHAnsi"/>
          <w:b/>
        </w:rPr>
        <w:t xml:space="preserve"> izjavljamo, da</w:t>
      </w:r>
    </w:p>
    <w:p w14:paraId="71BAA8AC" w14:textId="77777777" w:rsidR="001405AE" w:rsidRPr="00CD1F9F" w:rsidRDefault="001405AE">
      <w:pPr>
        <w:rPr>
          <w:rFonts w:asciiTheme="minorHAnsi" w:hAnsiTheme="minorHAnsi" w:cstheme="minorHAnsi"/>
          <w:b/>
        </w:rPr>
      </w:pPr>
    </w:p>
    <w:p w14:paraId="20E5B85C" w14:textId="77777777" w:rsidR="001405AE" w:rsidRPr="00CD1F9F" w:rsidRDefault="001405AE" w:rsidP="00DC5B4F">
      <w:pPr>
        <w:numPr>
          <w:ilvl w:val="0"/>
          <w:numId w:val="3"/>
        </w:numPr>
        <w:ind w:left="284" w:hanging="284"/>
        <w:jc w:val="both"/>
        <w:rPr>
          <w:rFonts w:asciiTheme="minorHAnsi" w:hAnsiTheme="minorHAnsi" w:cstheme="minorHAnsi"/>
        </w:rPr>
      </w:pPr>
      <w:r w:rsidRPr="00CD1F9F">
        <w:rPr>
          <w:rFonts w:asciiTheme="minorHAnsi" w:hAnsiTheme="minorHAnsi" w:cstheme="minorHAnsi"/>
          <w:b/>
        </w:rPr>
        <w:t>ne obstajajo razlogi za izključitev, ki so določeni v prvem, drugem in četrtem odstavku 75. členu ZJN-3;</w:t>
      </w:r>
    </w:p>
    <w:p w14:paraId="27DE6E3A" w14:textId="77777777" w:rsidR="001405AE" w:rsidRPr="00CD1F9F" w:rsidRDefault="001405AE">
      <w:pPr>
        <w:ind w:left="284"/>
        <w:jc w:val="both"/>
        <w:rPr>
          <w:rFonts w:asciiTheme="minorHAnsi" w:hAnsiTheme="minorHAnsi" w:cstheme="minorHAnsi"/>
          <w:b/>
        </w:rPr>
      </w:pPr>
    </w:p>
    <w:p w14:paraId="1B376184" w14:textId="5A15C683" w:rsidR="001405AE" w:rsidRPr="00CD1F9F" w:rsidRDefault="001405AE" w:rsidP="00DC5B4F">
      <w:pPr>
        <w:numPr>
          <w:ilvl w:val="0"/>
          <w:numId w:val="3"/>
        </w:numPr>
        <w:ind w:left="284" w:hanging="284"/>
        <w:jc w:val="both"/>
        <w:rPr>
          <w:rFonts w:asciiTheme="minorHAnsi" w:hAnsiTheme="minorHAnsi" w:cstheme="minorHAnsi"/>
          <w:b/>
        </w:rPr>
      </w:pPr>
      <w:r w:rsidRPr="00CD1F9F">
        <w:rPr>
          <w:rFonts w:asciiTheme="minorHAnsi" w:hAnsiTheme="minorHAnsi" w:cstheme="minorHAnsi"/>
          <w:b/>
        </w:rPr>
        <w:t>s podpisom te izjave pooblaščamo naročnika</w:t>
      </w:r>
      <w:r w:rsidR="00500ED2" w:rsidRPr="00CD1F9F">
        <w:rPr>
          <w:rFonts w:asciiTheme="minorHAnsi" w:hAnsiTheme="minorHAnsi" w:cstheme="minorHAnsi"/>
          <w:b/>
        </w:rPr>
        <w:t xml:space="preserve"> EKO-PARK d.o.o. Lendava OKO-PARK Kft. Lendva, Glavna ulica 109, 9220 Lendava</w:t>
      </w:r>
      <w:r w:rsidRPr="00CD1F9F">
        <w:rPr>
          <w:rFonts w:asciiTheme="minorHAnsi" w:hAnsiTheme="minorHAnsi" w:cstheme="minorHAnsi"/>
          <w:b/>
        </w:rPr>
        <w:t>, za pridobitev vseh dokazil o izpolnjevanju zgoraj navedenih pogojev iz uradnih evidenc ter podajamo soglasje za pridobitev podatkov v zvezi z izpolnjevanjem teh pogojev</w:t>
      </w:r>
      <w:r w:rsidR="00CD1F9F" w:rsidRPr="00CD1F9F">
        <w:rPr>
          <w:rFonts w:asciiTheme="minorHAnsi" w:hAnsiTheme="minorHAnsi" w:cstheme="minorHAnsi"/>
          <w:b/>
        </w:rPr>
        <w:t>;</w:t>
      </w:r>
    </w:p>
    <w:p w14:paraId="58C3A611" w14:textId="77777777" w:rsidR="00CD1F9F" w:rsidRPr="00CD1F9F" w:rsidRDefault="00CD1F9F" w:rsidP="00CD1F9F">
      <w:pPr>
        <w:pStyle w:val="Odstavekseznama"/>
        <w:rPr>
          <w:rFonts w:asciiTheme="minorHAnsi" w:hAnsiTheme="minorHAnsi" w:cstheme="minorHAnsi"/>
          <w:b/>
          <w:sz w:val="22"/>
          <w:szCs w:val="22"/>
        </w:rPr>
      </w:pPr>
    </w:p>
    <w:p w14:paraId="64C6CCAA" w14:textId="77777777" w:rsidR="00CD1F9F" w:rsidRPr="00CD1F9F" w:rsidRDefault="00CD1F9F" w:rsidP="00CD1F9F">
      <w:pPr>
        <w:numPr>
          <w:ilvl w:val="0"/>
          <w:numId w:val="3"/>
        </w:numPr>
        <w:ind w:left="284" w:hanging="284"/>
        <w:jc w:val="both"/>
        <w:rPr>
          <w:rFonts w:asciiTheme="minorHAnsi" w:hAnsiTheme="minorHAnsi" w:cstheme="minorHAnsi"/>
          <w:b/>
        </w:rPr>
      </w:pPr>
      <w:r w:rsidRPr="00CD1F9F">
        <w:rPr>
          <w:rFonts w:asciiTheme="minorHAnsi" w:hAnsiTheme="minorHAnsi" w:cstheme="minorHAnsi"/>
          <w:b/>
        </w:rPr>
        <w:t>so člani upravnega, vodstvenega ali nadzornega organa, ki imajo pooblastila za njegovo zastopanje ali odločanje ali nadzor v gospodarskem subjektu naslednji tuji državljani</w:t>
      </w:r>
      <w:r w:rsidRPr="00CD1F9F">
        <w:rPr>
          <w:rStyle w:val="Sprotnaopomba-sklic"/>
          <w:rFonts w:asciiTheme="minorHAnsi" w:hAnsiTheme="minorHAnsi" w:cstheme="minorHAnsi"/>
          <w:b/>
        </w:rPr>
        <w:footnoteReference w:id="4"/>
      </w:r>
      <w:r w:rsidRPr="00CD1F9F">
        <w:rPr>
          <w:rFonts w:asciiTheme="minorHAnsi" w:hAnsiTheme="minorHAnsi" w:cstheme="minorHAnsi"/>
          <w:b/>
        </w:rPr>
        <w:t>:</w:t>
      </w:r>
    </w:p>
    <w:p w14:paraId="39A68494" w14:textId="77777777" w:rsidR="00CD1F9F" w:rsidRDefault="00CD1F9F" w:rsidP="00CD1F9F">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CD1F9F" w14:paraId="7FA788EC" w14:textId="77777777" w:rsidTr="00B3220A">
        <w:tc>
          <w:tcPr>
            <w:tcW w:w="3054" w:type="dxa"/>
            <w:vAlign w:val="center"/>
          </w:tcPr>
          <w:p w14:paraId="4438EE0B" w14:textId="77777777" w:rsidR="00CD1F9F" w:rsidRPr="005B5CC1" w:rsidRDefault="00CD1F9F" w:rsidP="00B3220A">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5710F263" w14:textId="77777777" w:rsidR="00CD1F9F" w:rsidRPr="005B5CC1" w:rsidRDefault="00CD1F9F" w:rsidP="00B3220A">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02FAA5D" w14:textId="77777777" w:rsidR="00CD1F9F" w:rsidRPr="005B5CC1" w:rsidRDefault="00CD1F9F" w:rsidP="00B3220A">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CD1F9F" w14:paraId="733936D1" w14:textId="77777777" w:rsidTr="00B3220A">
        <w:sdt>
          <w:sdtPr>
            <w:rPr>
              <w:rFonts w:asciiTheme="minorHAnsi" w:hAnsiTheme="minorHAnsi" w:cstheme="minorHAnsi"/>
              <w:b/>
              <w:sz w:val="20"/>
              <w:szCs w:val="20"/>
            </w:rPr>
            <w:id w:val="1436787695"/>
            <w:placeholder>
              <w:docPart w:val="3683CDD8FCBF481A9FF1C78034E8A96F"/>
            </w:placeholder>
            <w:showingPlcHdr/>
            <w:text/>
          </w:sdtPr>
          <w:sdtContent>
            <w:tc>
              <w:tcPr>
                <w:tcW w:w="3054" w:type="dxa"/>
                <w:vAlign w:val="center"/>
              </w:tcPr>
              <w:p w14:paraId="593CCF74"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47A7115C30E1415B88B1F9500E293509"/>
            </w:placeholder>
            <w:showingPlcHdr/>
            <w:text/>
          </w:sdtPr>
          <w:sdtContent>
            <w:tc>
              <w:tcPr>
                <w:tcW w:w="2611" w:type="dxa"/>
                <w:vAlign w:val="center"/>
              </w:tcPr>
              <w:p w14:paraId="0CEF6997"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6F88C85B70EB4BB7BD5D72C1EF003BE1"/>
            </w:placeholder>
            <w:showingPlcHdr/>
            <w:text/>
          </w:sdtPr>
          <w:sdtContent>
            <w:tc>
              <w:tcPr>
                <w:tcW w:w="3539" w:type="dxa"/>
                <w:vAlign w:val="center"/>
              </w:tcPr>
              <w:p w14:paraId="57B26E2A"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CD1F9F" w14:paraId="07F4A383" w14:textId="77777777" w:rsidTr="00B3220A">
        <w:sdt>
          <w:sdtPr>
            <w:rPr>
              <w:rFonts w:asciiTheme="minorHAnsi" w:hAnsiTheme="minorHAnsi" w:cstheme="minorHAnsi"/>
              <w:b/>
              <w:sz w:val="20"/>
              <w:szCs w:val="20"/>
            </w:rPr>
            <w:id w:val="140239020"/>
            <w:placeholder>
              <w:docPart w:val="F37131E8C362481D92D288786900EA10"/>
            </w:placeholder>
            <w:showingPlcHdr/>
            <w:text/>
          </w:sdtPr>
          <w:sdtContent>
            <w:tc>
              <w:tcPr>
                <w:tcW w:w="3054" w:type="dxa"/>
                <w:vAlign w:val="center"/>
              </w:tcPr>
              <w:p w14:paraId="74F8EFE7"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DBF3F4CAD2C4522B3ACAE6D6AA66A7E"/>
            </w:placeholder>
            <w:showingPlcHdr/>
            <w:text/>
          </w:sdtPr>
          <w:sdtContent>
            <w:tc>
              <w:tcPr>
                <w:tcW w:w="2611" w:type="dxa"/>
                <w:vAlign w:val="center"/>
              </w:tcPr>
              <w:p w14:paraId="0D18540D"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0909DB3D9BD945C3ABF5B0A5C95FC4E7"/>
            </w:placeholder>
            <w:showingPlcHdr/>
            <w:text/>
          </w:sdtPr>
          <w:sdtContent>
            <w:tc>
              <w:tcPr>
                <w:tcW w:w="3539" w:type="dxa"/>
                <w:vAlign w:val="center"/>
              </w:tcPr>
              <w:p w14:paraId="795D362F"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CD1F9F" w14:paraId="0BC5EBA9" w14:textId="77777777" w:rsidTr="00B3220A">
        <w:sdt>
          <w:sdtPr>
            <w:rPr>
              <w:rFonts w:asciiTheme="minorHAnsi" w:hAnsiTheme="minorHAnsi" w:cstheme="minorHAnsi"/>
              <w:b/>
              <w:sz w:val="20"/>
              <w:szCs w:val="20"/>
            </w:rPr>
            <w:id w:val="-1841536866"/>
            <w:placeholder>
              <w:docPart w:val="D8179662F2A640D3971DADA8EB8BF951"/>
            </w:placeholder>
            <w:showingPlcHdr/>
            <w:text/>
          </w:sdtPr>
          <w:sdtContent>
            <w:tc>
              <w:tcPr>
                <w:tcW w:w="3054" w:type="dxa"/>
                <w:vAlign w:val="center"/>
              </w:tcPr>
              <w:p w14:paraId="4F318492"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AD4CE75871FA43BCA685E5295FCC9C65"/>
            </w:placeholder>
            <w:showingPlcHdr/>
            <w:text/>
          </w:sdtPr>
          <w:sdtContent>
            <w:tc>
              <w:tcPr>
                <w:tcW w:w="2611" w:type="dxa"/>
                <w:vAlign w:val="center"/>
              </w:tcPr>
              <w:p w14:paraId="39B7C6C8"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DA6BB4126CC64D5A9217F90BF2CCAB4D"/>
            </w:placeholder>
            <w:showingPlcHdr/>
            <w:text/>
          </w:sdtPr>
          <w:sdtContent>
            <w:tc>
              <w:tcPr>
                <w:tcW w:w="3539" w:type="dxa"/>
                <w:vAlign w:val="center"/>
              </w:tcPr>
              <w:p w14:paraId="5A51B627"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CD1F9F" w14:paraId="129A5D7E" w14:textId="77777777" w:rsidTr="00B3220A">
        <w:sdt>
          <w:sdtPr>
            <w:rPr>
              <w:rFonts w:asciiTheme="minorHAnsi" w:hAnsiTheme="minorHAnsi" w:cstheme="minorHAnsi"/>
              <w:b/>
              <w:sz w:val="20"/>
              <w:szCs w:val="20"/>
            </w:rPr>
            <w:id w:val="-3436423"/>
            <w:placeholder>
              <w:docPart w:val="2ECAB36BFE384CBFAF6EDA22980B0CB7"/>
            </w:placeholder>
            <w:showingPlcHdr/>
            <w:text/>
          </w:sdtPr>
          <w:sdtContent>
            <w:tc>
              <w:tcPr>
                <w:tcW w:w="3054" w:type="dxa"/>
                <w:vAlign w:val="center"/>
              </w:tcPr>
              <w:p w14:paraId="42EE5EAD"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A115F5E113CC4B539B2D0F93821DFFAF"/>
            </w:placeholder>
            <w:showingPlcHdr/>
            <w:text/>
          </w:sdtPr>
          <w:sdtContent>
            <w:tc>
              <w:tcPr>
                <w:tcW w:w="2611" w:type="dxa"/>
                <w:vAlign w:val="center"/>
              </w:tcPr>
              <w:p w14:paraId="4DB2FA19"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7FC4D0F4FD884FDDAA0F5F547236B42B"/>
            </w:placeholder>
            <w:showingPlcHdr/>
            <w:text/>
          </w:sdtPr>
          <w:sdtContent>
            <w:tc>
              <w:tcPr>
                <w:tcW w:w="3539" w:type="dxa"/>
                <w:vAlign w:val="center"/>
              </w:tcPr>
              <w:p w14:paraId="66317675" w14:textId="77777777" w:rsidR="00CD1F9F" w:rsidRPr="005B5CC1" w:rsidRDefault="00CD1F9F" w:rsidP="00B3220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743B3" w:rsidRDefault="001405AE">
      <w:pPr>
        <w:pStyle w:val="Default"/>
        <w:jc w:val="both"/>
        <w:rPr>
          <w:rFonts w:asciiTheme="minorHAnsi" w:hAnsiTheme="minorHAnsi" w:cstheme="minorHAnsi"/>
        </w:rPr>
      </w:pPr>
    </w:p>
    <w:p w14:paraId="1A6AC6CA" w14:textId="4BC0D9FB" w:rsidR="001405AE" w:rsidRPr="00CD1F9F" w:rsidRDefault="001405AE" w:rsidP="00491EA5">
      <w:pPr>
        <w:jc w:val="both"/>
        <w:rPr>
          <w:rFonts w:asciiTheme="minorHAnsi" w:hAnsiTheme="minorHAnsi" w:cstheme="minorHAnsi"/>
        </w:rPr>
      </w:pPr>
      <w:r w:rsidRPr="00CD1F9F">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0D58E3A4" w14:textId="77777777" w:rsidR="001405AE" w:rsidRDefault="001405AE">
      <w:pPr>
        <w:spacing w:line="360" w:lineRule="auto"/>
        <w:jc w:val="both"/>
        <w:rPr>
          <w:rFonts w:asciiTheme="minorHAnsi" w:hAnsiTheme="minorHAnsi" w:cstheme="minorHAnsi"/>
          <w:sz w:val="24"/>
          <w:szCs w:val="24"/>
        </w:rPr>
      </w:pPr>
    </w:p>
    <w:p w14:paraId="62DA7A28" w14:textId="77777777" w:rsidR="00544242" w:rsidRPr="00D743B3" w:rsidRDefault="00544242">
      <w:pPr>
        <w:spacing w:line="360" w:lineRule="auto"/>
        <w:jc w:val="both"/>
        <w:rPr>
          <w:rFonts w:asciiTheme="minorHAnsi" w:hAnsiTheme="minorHAnsi" w:cstheme="minorHAnsi"/>
          <w:sz w:val="24"/>
          <w:szCs w:val="24"/>
        </w:rPr>
      </w:pPr>
    </w:p>
    <w:p w14:paraId="7762724E" w14:textId="34DAC85F"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r w:rsidRPr="00D743B3">
        <w:rPr>
          <w:rFonts w:asciiTheme="minorHAnsi" w:hAnsiTheme="minorHAnsi" w:cstheme="minorHAnsi"/>
          <w:sz w:val="24"/>
          <w:szCs w:val="24"/>
        </w:rPr>
        <w:t>Žig in podpis ponudnika:</w:t>
      </w:r>
    </w:p>
    <w:p w14:paraId="16C8252E" w14:textId="77777777" w:rsidR="001405AE" w:rsidRPr="00D743B3" w:rsidRDefault="001405AE">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351EAAC0"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Vzorec </w:t>
      </w:r>
      <w:r w:rsidR="006029C0">
        <w:rPr>
          <w:rFonts w:asciiTheme="minorHAnsi" w:hAnsiTheme="minorHAnsi" w:cstheme="minorHAnsi"/>
          <w:b/>
          <w:i/>
          <w:sz w:val="24"/>
          <w:szCs w:val="24"/>
        </w:rPr>
        <w:t>pogodbe</w:t>
      </w:r>
    </w:p>
    <w:p w14:paraId="713E33EB" w14:textId="77777777" w:rsidR="001405AE" w:rsidRPr="00D743B3" w:rsidRDefault="001405AE">
      <w:pPr>
        <w:jc w:val="center"/>
        <w:rPr>
          <w:rFonts w:asciiTheme="minorHAnsi" w:hAnsiTheme="minorHAnsi" w:cstheme="minorHAnsi"/>
          <w:b/>
          <w:bCs/>
          <w:i/>
          <w:sz w:val="24"/>
          <w:szCs w:val="24"/>
        </w:rPr>
      </w:pPr>
    </w:p>
    <w:p w14:paraId="46BD7609" w14:textId="77777777" w:rsidR="00C9585E" w:rsidRDefault="00C9585E" w:rsidP="00CD1F9F">
      <w:pPr>
        <w:tabs>
          <w:tab w:val="left" w:pos="284"/>
          <w:tab w:val="center" w:pos="4394"/>
        </w:tabs>
        <w:rPr>
          <w:rFonts w:asciiTheme="minorHAnsi" w:hAnsiTheme="minorHAnsi" w:cstheme="minorHAnsi"/>
          <w:b/>
          <w:bCs/>
          <w:sz w:val="24"/>
          <w:szCs w:val="24"/>
        </w:rPr>
      </w:pPr>
    </w:p>
    <w:p w14:paraId="2225F4D6" w14:textId="2996F773" w:rsidR="004D63C9" w:rsidRPr="004D63C9" w:rsidRDefault="006029C0" w:rsidP="004D63C9">
      <w:pPr>
        <w:tabs>
          <w:tab w:val="left" w:pos="284"/>
          <w:tab w:val="center" w:pos="4394"/>
        </w:tabs>
        <w:jc w:val="center"/>
        <w:rPr>
          <w:rFonts w:asciiTheme="minorHAnsi" w:hAnsiTheme="minorHAnsi" w:cstheme="minorHAnsi"/>
          <w:b/>
          <w:bCs/>
          <w:sz w:val="24"/>
          <w:szCs w:val="24"/>
        </w:rPr>
      </w:pPr>
      <w:r>
        <w:rPr>
          <w:rFonts w:asciiTheme="minorHAnsi" w:hAnsiTheme="minorHAnsi" w:cstheme="minorHAnsi"/>
          <w:b/>
          <w:bCs/>
          <w:sz w:val="24"/>
          <w:szCs w:val="24"/>
        </w:rPr>
        <w:t>Pogodba o vzdrževanju cest</w:t>
      </w:r>
      <w:r w:rsidR="00C9585E" w:rsidRPr="00C9585E">
        <w:rPr>
          <w:rFonts w:asciiTheme="minorHAnsi" w:hAnsiTheme="minorHAnsi" w:cstheme="minorHAnsi"/>
          <w:b/>
          <w:bCs/>
          <w:sz w:val="24"/>
          <w:szCs w:val="24"/>
        </w:rPr>
        <w:t xml:space="preserve"> z oznako </w:t>
      </w:r>
      <w:r w:rsidR="00913550">
        <w:rPr>
          <w:rFonts w:asciiTheme="minorHAnsi" w:hAnsiTheme="minorHAnsi" w:cstheme="minorHAnsi"/>
          <w:b/>
          <w:bCs/>
          <w:sz w:val="24"/>
          <w:szCs w:val="24"/>
        </w:rPr>
        <w:t>ST</w:t>
      </w:r>
      <w:r w:rsidR="00C9585E" w:rsidRPr="00C9585E">
        <w:rPr>
          <w:rFonts w:asciiTheme="minorHAnsi" w:hAnsiTheme="minorHAnsi" w:cstheme="minorHAnsi"/>
          <w:b/>
          <w:bCs/>
          <w:sz w:val="24"/>
          <w:szCs w:val="24"/>
        </w:rPr>
        <w:t>-0</w:t>
      </w:r>
      <w:r w:rsidR="003A5467">
        <w:rPr>
          <w:rFonts w:asciiTheme="minorHAnsi" w:hAnsiTheme="minorHAnsi" w:cstheme="minorHAnsi"/>
          <w:b/>
          <w:bCs/>
          <w:sz w:val="24"/>
          <w:szCs w:val="24"/>
        </w:rPr>
        <w:t>6</w:t>
      </w:r>
      <w:r w:rsidR="00C9585E" w:rsidRPr="00C9585E">
        <w:rPr>
          <w:rFonts w:asciiTheme="minorHAnsi" w:hAnsiTheme="minorHAnsi" w:cstheme="minorHAnsi"/>
          <w:b/>
          <w:bCs/>
          <w:sz w:val="24"/>
          <w:szCs w:val="24"/>
        </w:rPr>
        <w:t>/2023</w:t>
      </w:r>
    </w:p>
    <w:p w14:paraId="00B5ED36" w14:textId="77777777" w:rsidR="00285664" w:rsidRDefault="00285664" w:rsidP="00285664">
      <w:pPr>
        <w:rPr>
          <w:rFonts w:asciiTheme="minorHAnsi" w:hAnsiTheme="minorHAnsi" w:cstheme="minorHAnsi"/>
          <w:b/>
          <w:sz w:val="24"/>
          <w:szCs w:val="24"/>
        </w:rPr>
      </w:pPr>
    </w:p>
    <w:p w14:paraId="384BD92E"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ki sta jo sklenila</w:t>
      </w:r>
    </w:p>
    <w:p w14:paraId="50D78610" w14:textId="77777777" w:rsidR="004D63C9" w:rsidRPr="004D63C9" w:rsidRDefault="004D63C9" w:rsidP="004D63C9">
      <w:pPr>
        <w:jc w:val="both"/>
        <w:rPr>
          <w:rFonts w:asciiTheme="minorHAnsi" w:hAnsiTheme="minorHAnsi" w:cstheme="minorHAnsi"/>
          <w:sz w:val="24"/>
          <w:szCs w:val="24"/>
        </w:rPr>
      </w:pPr>
    </w:p>
    <w:p w14:paraId="773EF12C" w14:textId="701D66C5"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 xml:space="preserve">kot naročnik: </w:t>
      </w:r>
      <w:r>
        <w:rPr>
          <w:rFonts w:asciiTheme="minorHAnsi" w:hAnsiTheme="minorHAnsi" w:cstheme="minorHAnsi"/>
          <w:sz w:val="24"/>
          <w:szCs w:val="24"/>
        </w:rPr>
        <w:tab/>
      </w:r>
      <w:r>
        <w:rPr>
          <w:rFonts w:asciiTheme="minorHAnsi" w:hAnsiTheme="minorHAnsi" w:cstheme="minorHAnsi"/>
          <w:sz w:val="24"/>
          <w:szCs w:val="24"/>
        </w:rPr>
        <w:tab/>
      </w:r>
      <w:r w:rsidRPr="004D63C9">
        <w:rPr>
          <w:rFonts w:asciiTheme="minorHAnsi" w:hAnsiTheme="minorHAnsi" w:cstheme="minorHAnsi"/>
          <w:sz w:val="24"/>
          <w:szCs w:val="24"/>
        </w:rPr>
        <w:t xml:space="preserve">EKO-PARK d.o.o. Lendava OKO-PARK Kft. Lendva </w:t>
      </w:r>
    </w:p>
    <w:p w14:paraId="44B70B43" w14:textId="1D0BB1C5"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 xml:space="preserve">ki ga zastopa: </w:t>
      </w:r>
      <w:r>
        <w:rPr>
          <w:rFonts w:asciiTheme="minorHAnsi" w:hAnsiTheme="minorHAnsi" w:cstheme="minorHAnsi"/>
          <w:sz w:val="24"/>
          <w:szCs w:val="24"/>
        </w:rPr>
        <w:tab/>
      </w:r>
      <w:r>
        <w:rPr>
          <w:rFonts w:asciiTheme="minorHAnsi" w:hAnsiTheme="minorHAnsi" w:cstheme="minorHAnsi"/>
          <w:sz w:val="24"/>
          <w:szCs w:val="24"/>
        </w:rPr>
        <w:tab/>
      </w:r>
      <w:r w:rsidRPr="004D63C9">
        <w:rPr>
          <w:rFonts w:asciiTheme="minorHAnsi" w:hAnsiTheme="minorHAnsi" w:cstheme="minorHAnsi"/>
          <w:sz w:val="24"/>
          <w:szCs w:val="24"/>
        </w:rPr>
        <w:t>direktor Jožef GERENČER, dipl.ekon.</w:t>
      </w:r>
    </w:p>
    <w:p w14:paraId="3D37E0EE" w14:textId="64AF8E0F"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 xml:space="preserve">Matična številka: </w:t>
      </w:r>
      <w:r>
        <w:rPr>
          <w:rFonts w:asciiTheme="minorHAnsi" w:hAnsiTheme="minorHAnsi" w:cstheme="minorHAnsi"/>
          <w:sz w:val="24"/>
          <w:szCs w:val="24"/>
        </w:rPr>
        <w:tab/>
      </w:r>
      <w:r w:rsidRPr="004D63C9">
        <w:rPr>
          <w:rFonts w:asciiTheme="minorHAnsi" w:hAnsiTheme="minorHAnsi" w:cstheme="minorHAnsi"/>
          <w:sz w:val="24"/>
          <w:szCs w:val="24"/>
        </w:rPr>
        <w:t>1953524000</w:t>
      </w:r>
    </w:p>
    <w:p w14:paraId="23BCF144" w14:textId="4A3E2CD0"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 xml:space="preserve">ID za DDV: </w:t>
      </w:r>
      <w:r>
        <w:rPr>
          <w:rFonts w:asciiTheme="minorHAnsi" w:hAnsiTheme="minorHAnsi" w:cstheme="minorHAnsi"/>
          <w:sz w:val="24"/>
          <w:szCs w:val="24"/>
        </w:rPr>
        <w:tab/>
      </w:r>
      <w:r>
        <w:rPr>
          <w:rFonts w:asciiTheme="minorHAnsi" w:hAnsiTheme="minorHAnsi" w:cstheme="minorHAnsi"/>
          <w:sz w:val="24"/>
          <w:szCs w:val="24"/>
        </w:rPr>
        <w:tab/>
      </w:r>
      <w:r w:rsidRPr="004D63C9">
        <w:rPr>
          <w:rFonts w:asciiTheme="minorHAnsi" w:hAnsiTheme="minorHAnsi" w:cstheme="minorHAnsi"/>
          <w:sz w:val="24"/>
          <w:szCs w:val="24"/>
        </w:rPr>
        <w:t>87430401</w:t>
      </w:r>
    </w:p>
    <w:p w14:paraId="22807946" w14:textId="6EC0D814" w:rsidR="004D63C9" w:rsidRPr="004D63C9" w:rsidRDefault="004D63C9" w:rsidP="004D63C9">
      <w:pPr>
        <w:rPr>
          <w:rFonts w:asciiTheme="minorHAnsi" w:hAnsiTheme="minorHAnsi" w:cstheme="minorHAnsi"/>
          <w:sz w:val="24"/>
          <w:szCs w:val="24"/>
        </w:rPr>
      </w:pPr>
      <w:r w:rsidRPr="004D63C9">
        <w:rPr>
          <w:rFonts w:asciiTheme="minorHAnsi" w:hAnsiTheme="minorHAnsi" w:cstheme="minorHAnsi"/>
          <w:sz w:val="24"/>
          <w:szCs w:val="24"/>
        </w:rPr>
        <w:t xml:space="preserve">Transakcijski račun  </w:t>
      </w:r>
      <w:r>
        <w:rPr>
          <w:rFonts w:asciiTheme="minorHAnsi" w:hAnsiTheme="minorHAnsi" w:cstheme="minorHAnsi"/>
          <w:sz w:val="24"/>
          <w:szCs w:val="24"/>
        </w:rPr>
        <w:tab/>
      </w:r>
      <w:r w:rsidRPr="004D63C9">
        <w:rPr>
          <w:rFonts w:asciiTheme="minorHAnsi" w:hAnsiTheme="minorHAnsi" w:cstheme="minorHAnsi"/>
          <w:sz w:val="24"/>
          <w:szCs w:val="24"/>
        </w:rPr>
        <w:t>SI56 0234 2025 4404 513 (NLB d.d.)  </w:t>
      </w:r>
    </w:p>
    <w:p w14:paraId="35B9356B" w14:textId="77777777" w:rsidR="004D63C9" w:rsidRPr="004D63C9" w:rsidRDefault="004D63C9" w:rsidP="004D63C9">
      <w:pPr>
        <w:jc w:val="both"/>
        <w:rPr>
          <w:rFonts w:asciiTheme="minorHAnsi" w:hAnsiTheme="minorHAnsi" w:cstheme="minorHAnsi"/>
          <w:sz w:val="24"/>
          <w:szCs w:val="24"/>
        </w:rPr>
      </w:pPr>
    </w:p>
    <w:p w14:paraId="1D430C2F" w14:textId="77777777" w:rsidR="004D63C9" w:rsidRPr="004D63C9" w:rsidRDefault="004D63C9" w:rsidP="004D63C9">
      <w:pPr>
        <w:jc w:val="both"/>
        <w:rPr>
          <w:rFonts w:asciiTheme="minorHAnsi" w:hAnsiTheme="minorHAnsi" w:cstheme="minorHAnsi"/>
          <w:sz w:val="24"/>
          <w:szCs w:val="24"/>
        </w:rPr>
      </w:pPr>
    </w:p>
    <w:p w14:paraId="30373766"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 xml:space="preserve">in </w:t>
      </w:r>
    </w:p>
    <w:p w14:paraId="5155131A"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kot izvajalec:</w:t>
      </w:r>
      <w:r w:rsidRPr="004D63C9">
        <w:rPr>
          <w:rFonts w:asciiTheme="minorHAnsi" w:hAnsiTheme="minorHAnsi" w:cstheme="minorHAnsi"/>
          <w:sz w:val="24"/>
          <w:szCs w:val="24"/>
        </w:rPr>
        <w:tab/>
        <w:t xml:space="preserve"> </w:t>
      </w:r>
      <w:r w:rsidRPr="004D63C9">
        <w:rPr>
          <w:rFonts w:asciiTheme="minorHAnsi" w:hAnsiTheme="minorHAnsi" w:cstheme="minorHAnsi"/>
          <w:sz w:val="24"/>
          <w:szCs w:val="24"/>
        </w:rPr>
        <w:tab/>
        <w:t>______________________________</w:t>
      </w:r>
    </w:p>
    <w:p w14:paraId="47CABE7C"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ki ga zastopa:</w:t>
      </w:r>
      <w:r w:rsidRPr="004D63C9">
        <w:rPr>
          <w:rFonts w:asciiTheme="minorHAnsi" w:hAnsiTheme="minorHAnsi" w:cstheme="minorHAnsi"/>
          <w:sz w:val="24"/>
          <w:szCs w:val="24"/>
        </w:rPr>
        <w:tab/>
      </w:r>
      <w:r w:rsidRPr="004D63C9">
        <w:rPr>
          <w:rFonts w:asciiTheme="minorHAnsi" w:hAnsiTheme="minorHAnsi" w:cstheme="minorHAnsi"/>
          <w:sz w:val="24"/>
          <w:szCs w:val="24"/>
        </w:rPr>
        <w:tab/>
        <w:t>______________________________</w:t>
      </w:r>
    </w:p>
    <w:p w14:paraId="47FA866B"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Matična številka:</w:t>
      </w:r>
      <w:r w:rsidRPr="004D63C9">
        <w:rPr>
          <w:rFonts w:asciiTheme="minorHAnsi" w:hAnsiTheme="minorHAnsi" w:cstheme="minorHAnsi"/>
          <w:sz w:val="24"/>
          <w:szCs w:val="24"/>
        </w:rPr>
        <w:tab/>
        <w:t>______________________________</w:t>
      </w:r>
    </w:p>
    <w:p w14:paraId="71039BDF"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ID za DDV:</w:t>
      </w:r>
      <w:r w:rsidRPr="004D63C9">
        <w:rPr>
          <w:rFonts w:asciiTheme="minorHAnsi" w:hAnsiTheme="minorHAnsi" w:cstheme="minorHAnsi"/>
          <w:sz w:val="24"/>
          <w:szCs w:val="24"/>
        </w:rPr>
        <w:tab/>
      </w:r>
      <w:r w:rsidRPr="004D63C9">
        <w:rPr>
          <w:rFonts w:asciiTheme="minorHAnsi" w:hAnsiTheme="minorHAnsi" w:cstheme="minorHAnsi"/>
          <w:sz w:val="24"/>
          <w:szCs w:val="24"/>
        </w:rPr>
        <w:tab/>
        <w:t>______________________________</w:t>
      </w:r>
    </w:p>
    <w:p w14:paraId="327FB485" w14:textId="77777777" w:rsidR="004D63C9" w:rsidRPr="004D63C9" w:rsidRDefault="004D63C9" w:rsidP="004D63C9">
      <w:pPr>
        <w:jc w:val="both"/>
        <w:rPr>
          <w:rFonts w:asciiTheme="minorHAnsi" w:hAnsiTheme="minorHAnsi" w:cstheme="minorHAnsi"/>
          <w:sz w:val="24"/>
          <w:szCs w:val="24"/>
        </w:rPr>
      </w:pPr>
      <w:r w:rsidRPr="004D63C9">
        <w:rPr>
          <w:rFonts w:asciiTheme="minorHAnsi" w:hAnsiTheme="minorHAnsi" w:cstheme="minorHAnsi"/>
          <w:sz w:val="24"/>
          <w:szCs w:val="24"/>
        </w:rPr>
        <w:t xml:space="preserve">Transakcijski  račun: </w:t>
      </w:r>
      <w:r w:rsidRPr="004D63C9">
        <w:rPr>
          <w:rFonts w:asciiTheme="minorHAnsi" w:hAnsiTheme="minorHAnsi" w:cstheme="minorHAnsi"/>
          <w:sz w:val="24"/>
          <w:szCs w:val="24"/>
        </w:rPr>
        <w:tab/>
        <w:t>______________________________</w:t>
      </w:r>
    </w:p>
    <w:p w14:paraId="3F8DA6FC" w14:textId="77777777" w:rsidR="004D63C9" w:rsidRDefault="004D63C9" w:rsidP="00285664">
      <w:pPr>
        <w:rPr>
          <w:rFonts w:asciiTheme="minorHAnsi" w:hAnsiTheme="minorHAnsi" w:cstheme="minorHAnsi"/>
          <w:b/>
          <w:sz w:val="24"/>
          <w:szCs w:val="24"/>
        </w:rPr>
      </w:pPr>
    </w:p>
    <w:p w14:paraId="5448AF80" w14:textId="384420CB" w:rsidR="002504E4" w:rsidRPr="002504E4" w:rsidRDefault="002504E4" w:rsidP="002504E4">
      <w:pPr>
        <w:pStyle w:val="Odstavekseznama"/>
        <w:numPr>
          <w:ilvl w:val="0"/>
          <w:numId w:val="47"/>
        </w:numPr>
        <w:jc w:val="center"/>
        <w:rPr>
          <w:rFonts w:asciiTheme="minorHAnsi" w:hAnsiTheme="minorHAnsi" w:cstheme="minorHAnsi"/>
          <w:bCs/>
          <w:sz w:val="24"/>
          <w:szCs w:val="24"/>
        </w:rPr>
      </w:pPr>
      <w:r w:rsidRPr="002504E4">
        <w:rPr>
          <w:rFonts w:asciiTheme="minorHAnsi" w:hAnsiTheme="minorHAnsi" w:cstheme="minorHAnsi"/>
          <w:bCs/>
          <w:sz w:val="24"/>
          <w:szCs w:val="24"/>
        </w:rPr>
        <w:t>člen</w:t>
      </w:r>
    </w:p>
    <w:p w14:paraId="3D0E95FF" w14:textId="77777777" w:rsidR="002504E4" w:rsidRDefault="002504E4" w:rsidP="002504E4">
      <w:pPr>
        <w:pStyle w:val="Odstavekseznama"/>
        <w:ind w:left="720"/>
        <w:rPr>
          <w:rFonts w:asciiTheme="minorHAnsi" w:hAnsiTheme="minorHAnsi" w:cstheme="minorHAnsi"/>
          <w:b/>
          <w:sz w:val="24"/>
          <w:szCs w:val="24"/>
        </w:rPr>
      </w:pPr>
    </w:p>
    <w:p w14:paraId="302EE44A" w14:textId="18B642AC" w:rsidR="002A2656" w:rsidRPr="002A2656" w:rsidRDefault="002A2656" w:rsidP="002A2656">
      <w:pPr>
        <w:pStyle w:val="Odstavekseznama"/>
        <w:ind w:left="0"/>
        <w:jc w:val="both"/>
        <w:rPr>
          <w:rFonts w:asciiTheme="minorHAnsi" w:hAnsiTheme="minorHAnsi" w:cstheme="minorHAnsi"/>
          <w:bCs/>
          <w:sz w:val="24"/>
          <w:szCs w:val="24"/>
        </w:rPr>
      </w:pPr>
      <w:r w:rsidRPr="002A2656">
        <w:rPr>
          <w:rFonts w:asciiTheme="minorHAnsi" w:hAnsiTheme="minorHAnsi" w:cstheme="minorHAnsi"/>
          <w:bCs/>
          <w:sz w:val="24"/>
          <w:szCs w:val="24"/>
        </w:rPr>
        <w:t>Pogodbeni stranki uvodoma ugotavljata, da:</w:t>
      </w:r>
    </w:p>
    <w:p w14:paraId="15FF267C" w14:textId="77777777" w:rsidR="002A2656" w:rsidRPr="002504E4" w:rsidRDefault="002A2656" w:rsidP="002A2656">
      <w:pPr>
        <w:pStyle w:val="Odstavekseznama"/>
        <w:ind w:left="0"/>
        <w:jc w:val="both"/>
        <w:rPr>
          <w:rFonts w:asciiTheme="minorHAnsi" w:hAnsiTheme="minorHAnsi" w:cstheme="minorHAnsi"/>
          <w:b/>
          <w:sz w:val="24"/>
          <w:szCs w:val="24"/>
        </w:rPr>
      </w:pPr>
    </w:p>
    <w:p w14:paraId="25809CD4" w14:textId="25A9218B" w:rsidR="006029C0" w:rsidRPr="008B7D7E" w:rsidRDefault="006029C0" w:rsidP="002A2656">
      <w:pPr>
        <w:pStyle w:val="Odstavekseznama"/>
        <w:numPr>
          <w:ilvl w:val="0"/>
          <w:numId w:val="11"/>
        </w:numPr>
        <w:autoSpaceDE w:val="0"/>
        <w:spacing w:before="1"/>
        <w:ind w:left="567"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je naročnik v skladu z Zakonom o javnem naročanju (Uradni list RS, št. </w:t>
      </w:r>
      <w:hyperlink r:id="rId43" w:tgtFrame="_blank" w:tooltip="Zakon o javnem naročanju (ZJN-3)" w:history="1">
        <w:r w:rsidRPr="00D743B3">
          <w:rPr>
            <w:rFonts w:asciiTheme="minorHAnsi" w:hAnsiTheme="minorHAnsi" w:cstheme="minorHAnsi"/>
            <w:sz w:val="24"/>
            <w:szCs w:val="24"/>
          </w:rPr>
          <w:t>91/15</w:t>
        </w:r>
      </w:hyperlink>
      <w:r w:rsidRPr="00D743B3">
        <w:rPr>
          <w:rFonts w:asciiTheme="minorHAnsi" w:hAnsiTheme="minorHAnsi" w:cstheme="minorHAnsi"/>
          <w:sz w:val="24"/>
          <w:szCs w:val="24"/>
        </w:rPr>
        <w:t xml:space="preserve">, </w:t>
      </w:r>
      <w:hyperlink r:id="rId44" w:tgtFrame="_blank" w:tooltip="Zakon o spremembah in dopolnitvah Zakona o javnem naročanju" w:history="1">
        <w:r w:rsidRPr="00D743B3">
          <w:rPr>
            <w:rFonts w:asciiTheme="minorHAnsi" w:hAnsiTheme="minorHAnsi" w:cstheme="minorHAnsi"/>
            <w:sz w:val="24"/>
            <w:szCs w:val="24"/>
          </w:rPr>
          <w:t>14/18</w:t>
        </w:r>
      </w:hyperlink>
      <w:r w:rsidRPr="00D743B3">
        <w:rPr>
          <w:rFonts w:asciiTheme="minorHAnsi" w:hAnsiTheme="minorHAnsi" w:cstheme="minorHAnsi"/>
          <w:sz w:val="24"/>
          <w:szCs w:val="24"/>
        </w:rPr>
        <w:t xml:space="preserve">, </w:t>
      </w:r>
      <w:hyperlink r:id="rId45" w:tgtFrame="_blank" w:tooltip="Zakon o spremembah in dopolnitvah Zakona o javnem naročanju" w:history="1">
        <w:r w:rsidRPr="00D743B3">
          <w:rPr>
            <w:rFonts w:asciiTheme="minorHAnsi" w:hAnsiTheme="minorHAnsi" w:cstheme="minorHAnsi"/>
            <w:sz w:val="24"/>
            <w:szCs w:val="24"/>
          </w:rPr>
          <w:t>121/21</w:t>
        </w:r>
      </w:hyperlink>
      <w:r w:rsidRPr="00D743B3">
        <w:rPr>
          <w:rFonts w:asciiTheme="minorHAnsi" w:hAnsiTheme="minorHAnsi" w:cstheme="minorHAnsi"/>
          <w:sz w:val="24"/>
          <w:szCs w:val="24"/>
        </w:rPr>
        <w:t xml:space="preserve">, </w:t>
      </w:r>
      <w:hyperlink r:id="rId46" w:tgtFrame="_blank" w:tooltip="Zakon o spremembah in dopolnitvah Zakona o javnem naročanju" w:history="1">
        <w:r w:rsidRPr="00D743B3">
          <w:rPr>
            <w:rFonts w:asciiTheme="minorHAnsi" w:hAnsiTheme="minorHAnsi" w:cstheme="minorHAnsi"/>
            <w:sz w:val="24"/>
            <w:szCs w:val="24"/>
          </w:rPr>
          <w:t>10/22</w:t>
        </w:r>
      </w:hyperlink>
      <w:r w:rsidRPr="00D743B3">
        <w:rPr>
          <w:rFonts w:asciiTheme="minorHAnsi" w:hAnsiTheme="minorHAnsi" w:cstheme="minorHAnsi"/>
          <w:sz w:val="24"/>
          <w:szCs w:val="24"/>
        </w:rPr>
        <w:t xml:space="preserve">, </w:t>
      </w:r>
      <w:hyperlink r:id="rId47" w:tgtFrame="_blank" w:tooltip="Odločba o ugotovitvi, da je točka b) četrtega odstavka 75. člena in točka c) drugega odstavka v zvezi s petim odstavkom 67.a člena Zakona o javnem naročanju v neskladju z Ustavo" w:history="1">
        <w:r w:rsidRPr="00D743B3">
          <w:rPr>
            <w:rFonts w:asciiTheme="minorHAnsi" w:hAnsiTheme="minorHAnsi" w:cstheme="minorHAnsi"/>
            <w:sz w:val="24"/>
            <w:szCs w:val="24"/>
          </w:rPr>
          <w:t>74/22</w:t>
        </w:r>
      </w:hyperlink>
      <w:r w:rsidRPr="00D743B3">
        <w:rPr>
          <w:rFonts w:asciiTheme="minorHAnsi" w:hAnsiTheme="minorHAnsi" w:cstheme="minorHAnsi"/>
          <w:sz w:val="24"/>
          <w:szCs w:val="24"/>
        </w:rPr>
        <w:t xml:space="preserve"> – odl. US</w:t>
      </w:r>
      <w:r>
        <w:rPr>
          <w:rFonts w:asciiTheme="minorHAnsi" w:hAnsiTheme="minorHAnsi" w:cstheme="minorHAnsi"/>
          <w:sz w:val="24"/>
          <w:szCs w:val="24"/>
        </w:rPr>
        <w:t xml:space="preserve">, </w:t>
      </w:r>
      <w:r w:rsidRPr="00D743B3">
        <w:rPr>
          <w:rFonts w:asciiTheme="minorHAnsi" w:hAnsiTheme="minorHAnsi" w:cstheme="minorHAnsi"/>
          <w:sz w:val="24"/>
          <w:szCs w:val="24"/>
        </w:rPr>
        <w:t xml:space="preserve"> </w:t>
      </w:r>
      <w:hyperlink r:id="rId48" w:tgtFrame="_blank" w:tooltip="Zakon o nujnih ukrepih za zagotovitev stabilnosti zdravstvenega sistema" w:history="1">
        <w:r w:rsidRPr="00D743B3">
          <w:rPr>
            <w:rFonts w:asciiTheme="minorHAnsi" w:hAnsiTheme="minorHAnsi" w:cstheme="minorHAnsi"/>
            <w:sz w:val="24"/>
            <w:szCs w:val="24"/>
          </w:rPr>
          <w:t>100/22</w:t>
        </w:r>
      </w:hyperlink>
      <w:r w:rsidRPr="00D743B3">
        <w:rPr>
          <w:rFonts w:asciiTheme="minorHAnsi" w:hAnsiTheme="minorHAnsi" w:cstheme="minorHAnsi"/>
          <w:sz w:val="24"/>
          <w:szCs w:val="24"/>
        </w:rPr>
        <w:t xml:space="preserve"> – ZNUZSZS</w:t>
      </w:r>
      <w:r>
        <w:rPr>
          <w:rFonts w:asciiTheme="minorHAnsi" w:hAnsiTheme="minorHAnsi" w:cstheme="minorHAnsi"/>
          <w:sz w:val="24"/>
          <w:szCs w:val="24"/>
        </w:rPr>
        <w:t xml:space="preserve"> in </w:t>
      </w:r>
      <w:hyperlink r:id="rId49" w:tgtFrame="_blank" w:tooltip="Zakon o spremembah in dopolnitvah Zakona o javnem naročanju" w:history="1">
        <w:r w:rsidRPr="0088505C">
          <w:rPr>
            <w:rFonts w:asciiTheme="minorHAnsi" w:hAnsiTheme="minorHAnsi" w:cstheme="minorHAnsi"/>
            <w:sz w:val="24"/>
            <w:szCs w:val="24"/>
          </w:rPr>
          <w:t>28/23</w:t>
        </w:r>
      </w:hyperlink>
      <w:r w:rsidRPr="00D743B3">
        <w:rPr>
          <w:rFonts w:asciiTheme="minorHAnsi" w:hAnsiTheme="minorHAnsi" w:cstheme="minorHAnsi"/>
          <w:sz w:val="24"/>
          <w:szCs w:val="24"/>
        </w:rPr>
        <w:t>; v nadaljevanju ZJN-3) izvedel javno naročilo po odprtem postopku »</w:t>
      </w:r>
      <w:r w:rsidR="002504E4" w:rsidRPr="002504E4">
        <w:rPr>
          <w:rFonts w:asciiTheme="minorHAnsi" w:hAnsiTheme="minorHAnsi" w:cstheme="minorHAnsi"/>
          <w:sz w:val="24"/>
          <w:szCs w:val="24"/>
        </w:rPr>
        <w:t>VZDRŽEVANJE CEST</w:t>
      </w:r>
      <w:r w:rsidRPr="002504E4">
        <w:rPr>
          <w:rFonts w:asciiTheme="minorHAnsi" w:hAnsiTheme="minorHAnsi" w:cstheme="minorHAnsi"/>
          <w:sz w:val="24"/>
          <w:szCs w:val="24"/>
        </w:rPr>
        <w:t>«,</w:t>
      </w:r>
      <w:r w:rsidRPr="008B7D7E">
        <w:rPr>
          <w:rFonts w:asciiTheme="minorHAnsi" w:hAnsiTheme="minorHAnsi" w:cstheme="minorHAnsi"/>
          <w:sz w:val="24"/>
          <w:szCs w:val="24"/>
        </w:rPr>
        <w:t xml:space="preserve"> ki je bilo objavljeno na Portalu javnih naročil dne _______________ pod oznako ________________;</w:t>
      </w:r>
    </w:p>
    <w:p w14:paraId="520D277D" w14:textId="77777777" w:rsidR="006029C0" w:rsidRPr="00D743B3" w:rsidRDefault="006029C0" w:rsidP="002A2656">
      <w:pPr>
        <w:pStyle w:val="Odstavekseznama"/>
        <w:ind w:left="567" w:hanging="425"/>
        <w:jc w:val="both"/>
        <w:rPr>
          <w:rFonts w:asciiTheme="minorHAnsi" w:hAnsiTheme="minorHAnsi" w:cstheme="minorHAnsi"/>
          <w:sz w:val="24"/>
          <w:szCs w:val="24"/>
        </w:rPr>
      </w:pPr>
    </w:p>
    <w:p w14:paraId="5DB0C245" w14:textId="5C8ACB87" w:rsidR="006029C0" w:rsidRDefault="006029C0" w:rsidP="002A2656">
      <w:pPr>
        <w:pStyle w:val="Odstavekseznama"/>
        <w:numPr>
          <w:ilvl w:val="0"/>
          <w:numId w:val="11"/>
        </w:numPr>
        <w:autoSpaceDE w:val="0"/>
        <w:spacing w:before="1"/>
        <w:ind w:left="567"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je bil </w:t>
      </w:r>
      <w:r>
        <w:rPr>
          <w:rFonts w:asciiTheme="minorHAnsi" w:hAnsiTheme="minorHAnsi" w:cstheme="minorHAnsi"/>
          <w:sz w:val="24"/>
          <w:szCs w:val="24"/>
        </w:rPr>
        <w:t>izvajalec</w:t>
      </w:r>
      <w:r w:rsidRPr="00D743B3">
        <w:rPr>
          <w:rFonts w:asciiTheme="minorHAnsi" w:hAnsiTheme="minorHAnsi" w:cstheme="minorHAnsi"/>
          <w:sz w:val="24"/>
          <w:szCs w:val="24"/>
        </w:rPr>
        <w:t xml:space="preserve"> izbran kot najugodnejši ponudnik po ponudbi št. _____________ z dne _________, ki je skupaj s ponudbenim predračunom priloga in sestavni del </w:t>
      </w:r>
      <w:r w:rsidR="002504E4">
        <w:rPr>
          <w:rFonts w:asciiTheme="minorHAnsi" w:hAnsiTheme="minorHAnsi" w:cstheme="minorHAnsi"/>
          <w:sz w:val="24"/>
          <w:szCs w:val="24"/>
        </w:rPr>
        <w:t>te pogodbe;</w:t>
      </w:r>
    </w:p>
    <w:p w14:paraId="6119C56E" w14:textId="77777777" w:rsidR="006029C0" w:rsidRPr="00CB0938" w:rsidRDefault="006029C0" w:rsidP="002A2656">
      <w:pPr>
        <w:pStyle w:val="Odstavekseznama"/>
        <w:ind w:left="567" w:hanging="425"/>
        <w:rPr>
          <w:rFonts w:asciiTheme="minorHAnsi" w:hAnsiTheme="minorHAnsi" w:cstheme="minorHAnsi"/>
          <w:sz w:val="24"/>
          <w:szCs w:val="24"/>
        </w:rPr>
      </w:pPr>
    </w:p>
    <w:p w14:paraId="34B7EA2C" w14:textId="4BF729EA" w:rsidR="006029C0" w:rsidRPr="00CB0938" w:rsidRDefault="006029C0" w:rsidP="002A2656">
      <w:pPr>
        <w:pStyle w:val="Odstavekseznama"/>
        <w:numPr>
          <w:ilvl w:val="0"/>
          <w:numId w:val="11"/>
        </w:numPr>
        <w:autoSpaceDE w:val="0"/>
        <w:spacing w:before="1"/>
        <w:ind w:left="567" w:hanging="425"/>
        <w:jc w:val="both"/>
        <w:rPr>
          <w:rFonts w:asciiTheme="minorHAnsi" w:hAnsiTheme="minorHAnsi" w:cstheme="minorHAnsi"/>
          <w:sz w:val="24"/>
          <w:szCs w:val="24"/>
        </w:rPr>
      </w:pPr>
      <w:r w:rsidRPr="00CB0938">
        <w:rPr>
          <w:rFonts w:asciiTheme="minorHAnsi" w:hAnsiTheme="minorHAnsi" w:cstheme="minorHAnsi"/>
          <w:sz w:val="24"/>
          <w:szCs w:val="24"/>
        </w:rPr>
        <w:t>se pri razlagi te</w:t>
      </w:r>
      <w:r w:rsidR="002504E4">
        <w:rPr>
          <w:rFonts w:asciiTheme="minorHAnsi" w:hAnsiTheme="minorHAnsi" w:cstheme="minorHAnsi"/>
          <w:sz w:val="24"/>
          <w:szCs w:val="24"/>
        </w:rPr>
        <w:t xml:space="preserve"> pogodbe </w:t>
      </w:r>
      <w:r w:rsidRPr="00CB0938">
        <w:rPr>
          <w:rFonts w:asciiTheme="minorHAnsi" w:hAnsiTheme="minorHAnsi" w:cstheme="minorHAnsi"/>
          <w:sz w:val="24"/>
          <w:szCs w:val="24"/>
        </w:rPr>
        <w:t xml:space="preserve">uporablja </w:t>
      </w:r>
      <w:r>
        <w:rPr>
          <w:rFonts w:asciiTheme="minorHAnsi" w:hAnsiTheme="minorHAnsi" w:cstheme="minorHAnsi"/>
          <w:sz w:val="24"/>
          <w:szCs w:val="24"/>
        </w:rPr>
        <w:t>D</w:t>
      </w:r>
      <w:r w:rsidRPr="00CB0938">
        <w:rPr>
          <w:rFonts w:asciiTheme="minorHAnsi" w:hAnsiTheme="minorHAnsi" w:cstheme="minorHAnsi"/>
          <w:sz w:val="24"/>
          <w:szCs w:val="24"/>
        </w:rPr>
        <w:t xml:space="preserve">okumentacija </w:t>
      </w:r>
      <w:r>
        <w:rPr>
          <w:rFonts w:asciiTheme="minorHAnsi" w:hAnsiTheme="minorHAnsi" w:cstheme="minorHAnsi"/>
          <w:sz w:val="24"/>
          <w:szCs w:val="24"/>
        </w:rPr>
        <w:t xml:space="preserve">v zvezi z oddajo javnega naročila z oznako </w:t>
      </w:r>
      <w:r w:rsidR="00913550">
        <w:rPr>
          <w:rFonts w:asciiTheme="minorHAnsi" w:hAnsiTheme="minorHAnsi" w:cstheme="minorHAnsi"/>
          <w:sz w:val="24"/>
          <w:szCs w:val="24"/>
        </w:rPr>
        <w:t>ST</w:t>
      </w:r>
      <w:r w:rsidRPr="002F600F">
        <w:rPr>
          <w:rFonts w:asciiTheme="minorHAnsi" w:hAnsiTheme="minorHAnsi" w:cstheme="minorHAnsi"/>
          <w:sz w:val="24"/>
          <w:szCs w:val="24"/>
        </w:rPr>
        <w:t>-0</w:t>
      </w:r>
      <w:r w:rsidR="003A5467">
        <w:rPr>
          <w:rFonts w:asciiTheme="minorHAnsi" w:hAnsiTheme="minorHAnsi" w:cstheme="minorHAnsi"/>
          <w:sz w:val="24"/>
          <w:szCs w:val="24"/>
        </w:rPr>
        <w:t>6</w:t>
      </w:r>
      <w:r w:rsidRPr="002F600F">
        <w:rPr>
          <w:rFonts w:asciiTheme="minorHAnsi" w:hAnsiTheme="minorHAnsi" w:cstheme="minorHAnsi"/>
          <w:sz w:val="24"/>
          <w:szCs w:val="24"/>
        </w:rPr>
        <w:t>/2023</w:t>
      </w:r>
      <w:r w:rsidRPr="002F600F">
        <w:rPr>
          <w:rFonts w:asciiTheme="minorHAnsi" w:hAnsiTheme="minorHAnsi" w:cstheme="minorHAnsi"/>
          <w:bCs/>
          <w:sz w:val="24"/>
          <w:szCs w:val="24"/>
        </w:rPr>
        <w:t>.</w:t>
      </w:r>
      <w:r w:rsidR="00616A2E" w:rsidRPr="002F600F">
        <w:rPr>
          <w:rFonts w:asciiTheme="minorHAnsi" w:hAnsiTheme="minorHAnsi" w:cstheme="minorHAnsi"/>
          <w:bCs/>
          <w:sz w:val="24"/>
          <w:szCs w:val="24"/>
        </w:rPr>
        <w:t xml:space="preserve"> ( v nadaljevanju</w:t>
      </w:r>
      <w:r w:rsidR="00616A2E">
        <w:rPr>
          <w:rFonts w:asciiTheme="minorHAnsi" w:hAnsiTheme="minorHAnsi" w:cstheme="minorHAnsi"/>
          <w:bCs/>
          <w:sz w:val="24"/>
          <w:szCs w:val="24"/>
        </w:rPr>
        <w:t>: razpisna dokumentacija).</w:t>
      </w:r>
    </w:p>
    <w:p w14:paraId="5A7360ED" w14:textId="77777777" w:rsidR="006029C0" w:rsidRDefault="006029C0" w:rsidP="00285664">
      <w:pPr>
        <w:rPr>
          <w:rFonts w:asciiTheme="minorHAnsi" w:hAnsiTheme="minorHAnsi" w:cstheme="minorHAnsi"/>
          <w:b/>
          <w:sz w:val="24"/>
          <w:szCs w:val="24"/>
        </w:rPr>
      </w:pPr>
    </w:p>
    <w:p w14:paraId="44ABA799" w14:textId="77777777" w:rsidR="006029C0" w:rsidRPr="00977B66" w:rsidRDefault="006029C0" w:rsidP="006029C0">
      <w:pPr>
        <w:widowControl w:val="0"/>
        <w:autoSpaceDE w:val="0"/>
        <w:autoSpaceDN w:val="0"/>
        <w:adjustRightInd w:val="0"/>
        <w:jc w:val="both"/>
        <w:rPr>
          <w:rFonts w:ascii="Times New Roman" w:hAnsi="Times New Roman"/>
        </w:rPr>
      </w:pPr>
    </w:p>
    <w:p w14:paraId="3B36243A" w14:textId="77777777" w:rsidR="002504E4" w:rsidRPr="002504E4" w:rsidRDefault="002504E4" w:rsidP="002504E4">
      <w:pPr>
        <w:pStyle w:val="Odstavekseznama"/>
        <w:numPr>
          <w:ilvl w:val="0"/>
          <w:numId w:val="47"/>
        </w:numPr>
        <w:jc w:val="center"/>
        <w:rPr>
          <w:rFonts w:asciiTheme="minorHAnsi" w:hAnsiTheme="minorHAnsi" w:cstheme="minorHAnsi"/>
          <w:bCs/>
          <w:sz w:val="24"/>
          <w:szCs w:val="24"/>
        </w:rPr>
      </w:pPr>
      <w:r w:rsidRPr="002504E4">
        <w:rPr>
          <w:rFonts w:asciiTheme="minorHAnsi" w:hAnsiTheme="minorHAnsi" w:cstheme="minorHAnsi"/>
          <w:bCs/>
          <w:sz w:val="24"/>
          <w:szCs w:val="24"/>
        </w:rPr>
        <w:t>člen</w:t>
      </w:r>
    </w:p>
    <w:p w14:paraId="6B9C448B" w14:textId="77777777" w:rsidR="006029C0" w:rsidRDefault="006029C0" w:rsidP="006029C0">
      <w:pPr>
        <w:jc w:val="both"/>
        <w:rPr>
          <w:rFonts w:ascii="Times New Roman" w:hAnsi="Times New Roman"/>
        </w:rPr>
      </w:pPr>
    </w:p>
    <w:p w14:paraId="64FE6EEC" w14:textId="77777777" w:rsidR="006029C0" w:rsidRPr="006B4D4C" w:rsidRDefault="006029C0" w:rsidP="006029C0">
      <w:pPr>
        <w:jc w:val="both"/>
        <w:rPr>
          <w:rFonts w:asciiTheme="minorHAnsi" w:hAnsiTheme="minorHAnsi" w:cstheme="minorHAnsi"/>
          <w:sz w:val="24"/>
          <w:szCs w:val="24"/>
        </w:rPr>
      </w:pPr>
    </w:p>
    <w:p w14:paraId="3935633C" w14:textId="2531FEFD" w:rsidR="006029C0" w:rsidRPr="006B4D4C" w:rsidRDefault="006029C0" w:rsidP="002504E4">
      <w:pPr>
        <w:jc w:val="both"/>
        <w:rPr>
          <w:rFonts w:asciiTheme="minorHAnsi" w:hAnsiTheme="minorHAnsi" w:cstheme="minorHAnsi"/>
          <w:sz w:val="24"/>
          <w:szCs w:val="24"/>
        </w:rPr>
      </w:pPr>
      <w:r w:rsidRPr="006B4D4C">
        <w:rPr>
          <w:rFonts w:asciiTheme="minorHAnsi" w:hAnsiTheme="minorHAnsi" w:cstheme="minorHAnsi"/>
          <w:sz w:val="24"/>
          <w:szCs w:val="24"/>
        </w:rPr>
        <w:t xml:space="preserve">Okvirna </w:t>
      </w:r>
      <w:r w:rsidR="002504E4" w:rsidRPr="006B4D4C">
        <w:rPr>
          <w:rFonts w:asciiTheme="minorHAnsi" w:hAnsiTheme="minorHAnsi" w:cstheme="minorHAnsi"/>
          <w:sz w:val="24"/>
          <w:szCs w:val="24"/>
        </w:rPr>
        <w:t xml:space="preserve">ponudbena vrednost  znaša </w:t>
      </w:r>
      <w:r w:rsidRPr="006B4D4C">
        <w:rPr>
          <w:rFonts w:asciiTheme="minorHAnsi" w:hAnsiTheme="minorHAnsi" w:cstheme="minorHAnsi"/>
          <w:sz w:val="24"/>
          <w:szCs w:val="24"/>
        </w:rPr>
        <w:t>_______________</w:t>
      </w:r>
      <w:r w:rsidR="006B4D4C" w:rsidRPr="006B4D4C">
        <w:rPr>
          <w:rFonts w:asciiTheme="minorHAnsi" w:hAnsiTheme="minorHAnsi" w:cstheme="minorHAnsi"/>
          <w:sz w:val="24"/>
          <w:szCs w:val="24"/>
        </w:rPr>
        <w:t xml:space="preserve"> </w:t>
      </w:r>
      <w:r w:rsidRPr="006B4D4C">
        <w:rPr>
          <w:rFonts w:asciiTheme="minorHAnsi" w:hAnsiTheme="minorHAnsi" w:cstheme="minorHAnsi"/>
          <w:sz w:val="24"/>
          <w:szCs w:val="24"/>
        </w:rPr>
        <w:t>EUR brez  DDV</w:t>
      </w:r>
      <w:r w:rsidR="002504E4" w:rsidRPr="006B4D4C">
        <w:rPr>
          <w:rFonts w:asciiTheme="minorHAnsi" w:hAnsiTheme="minorHAnsi" w:cstheme="minorHAnsi"/>
          <w:sz w:val="24"/>
          <w:szCs w:val="24"/>
        </w:rPr>
        <w:t>.</w:t>
      </w:r>
    </w:p>
    <w:p w14:paraId="56D2CF1D" w14:textId="77777777" w:rsidR="002504E4" w:rsidRPr="006B4D4C" w:rsidRDefault="002504E4" w:rsidP="002504E4">
      <w:pPr>
        <w:jc w:val="both"/>
        <w:rPr>
          <w:rFonts w:asciiTheme="minorHAnsi" w:hAnsiTheme="minorHAnsi" w:cstheme="minorHAnsi"/>
          <w:sz w:val="24"/>
          <w:szCs w:val="24"/>
        </w:rPr>
      </w:pPr>
    </w:p>
    <w:p w14:paraId="417373A1" w14:textId="775DA5E6" w:rsidR="002504E4" w:rsidRPr="006B4D4C" w:rsidRDefault="002504E4" w:rsidP="002504E4">
      <w:pPr>
        <w:jc w:val="both"/>
        <w:rPr>
          <w:rFonts w:asciiTheme="minorHAnsi" w:hAnsiTheme="minorHAnsi" w:cstheme="minorHAnsi"/>
          <w:sz w:val="24"/>
          <w:szCs w:val="24"/>
        </w:rPr>
      </w:pPr>
      <w:r w:rsidRPr="006B4D4C">
        <w:rPr>
          <w:rFonts w:asciiTheme="minorHAnsi" w:hAnsiTheme="minorHAnsi" w:cstheme="minorHAnsi"/>
          <w:sz w:val="24"/>
          <w:szCs w:val="24"/>
        </w:rPr>
        <w:t>DDV se obračuna skladno veljavnim Zakonom o davku na dodano vrednost.</w:t>
      </w:r>
    </w:p>
    <w:p w14:paraId="502CD71A" w14:textId="77777777" w:rsidR="006029C0" w:rsidRPr="006B4D4C" w:rsidRDefault="006029C0" w:rsidP="006029C0">
      <w:pPr>
        <w:jc w:val="both"/>
        <w:rPr>
          <w:rFonts w:asciiTheme="minorHAnsi" w:hAnsiTheme="minorHAnsi" w:cstheme="minorHAnsi"/>
          <w:sz w:val="24"/>
          <w:szCs w:val="24"/>
        </w:rPr>
      </w:pPr>
    </w:p>
    <w:p w14:paraId="6344E645" w14:textId="77777777" w:rsidR="006029C0" w:rsidRPr="006B4D4C" w:rsidRDefault="006029C0" w:rsidP="006029C0">
      <w:pPr>
        <w:jc w:val="both"/>
        <w:rPr>
          <w:rFonts w:asciiTheme="minorHAnsi" w:hAnsiTheme="minorHAnsi" w:cstheme="minorHAnsi"/>
          <w:sz w:val="24"/>
          <w:szCs w:val="24"/>
        </w:rPr>
      </w:pPr>
      <w:r w:rsidRPr="006B4D4C">
        <w:rPr>
          <w:rFonts w:asciiTheme="minorHAnsi" w:hAnsiTheme="minorHAnsi" w:cstheme="minorHAnsi"/>
          <w:sz w:val="24"/>
          <w:szCs w:val="24"/>
        </w:rPr>
        <w:t xml:space="preserve">Naročnik bo pri izvajalcu naročal tiste količine, ki jih bo dejansko potreboval za čas trajanja pogodbe. Količine navedene v predračunu za naročnika niso zavezujoče. </w:t>
      </w:r>
    </w:p>
    <w:p w14:paraId="6542DF7F" w14:textId="77777777" w:rsidR="006029C0" w:rsidRPr="006B4D4C" w:rsidRDefault="006029C0" w:rsidP="006029C0">
      <w:pPr>
        <w:jc w:val="both"/>
        <w:rPr>
          <w:rFonts w:asciiTheme="minorHAnsi" w:hAnsiTheme="minorHAnsi" w:cstheme="minorHAnsi"/>
          <w:sz w:val="24"/>
          <w:szCs w:val="24"/>
        </w:rPr>
      </w:pPr>
    </w:p>
    <w:p w14:paraId="518503B2" w14:textId="77777777" w:rsidR="006029C0" w:rsidRDefault="006029C0" w:rsidP="006029C0">
      <w:pPr>
        <w:jc w:val="both"/>
        <w:rPr>
          <w:rFonts w:asciiTheme="minorHAnsi" w:hAnsiTheme="minorHAnsi" w:cstheme="minorHAnsi"/>
          <w:sz w:val="24"/>
          <w:szCs w:val="24"/>
        </w:rPr>
      </w:pPr>
      <w:r w:rsidRPr="006B4D4C">
        <w:rPr>
          <w:rFonts w:asciiTheme="minorHAnsi" w:hAnsiTheme="minorHAnsi" w:cstheme="minorHAnsi"/>
          <w:sz w:val="24"/>
          <w:szCs w:val="24"/>
        </w:rPr>
        <w:t>V primeru dejanskih potreb so lahko količine storitev večje od predvidenih. V tem primeru stranki skleneta aneks k pogodbi v skladu s 95. členom ZJN-3.</w:t>
      </w:r>
    </w:p>
    <w:p w14:paraId="62E0FA0B" w14:textId="77777777" w:rsidR="006B4D4C" w:rsidRPr="006B4D4C" w:rsidRDefault="006B4D4C" w:rsidP="006029C0">
      <w:pPr>
        <w:jc w:val="both"/>
        <w:rPr>
          <w:rFonts w:asciiTheme="minorHAnsi" w:hAnsiTheme="minorHAnsi" w:cstheme="minorHAnsi"/>
          <w:sz w:val="24"/>
          <w:szCs w:val="24"/>
        </w:rPr>
      </w:pPr>
    </w:p>
    <w:p w14:paraId="76EBA777" w14:textId="5CC6B901" w:rsidR="006029C0" w:rsidRDefault="006B4D4C" w:rsidP="006B4D4C">
      <w:pPr>
        <w:pStyle w:val="Odstavekseznama"/>
        <w:numPr>
          <w:ilvl w:val="0"/>
          <w:numId w:val="47"/>
        </w:numPr>
        <w:jc w:val="center"/>
        <w:rPr>
          <w:rFonts w:asciiTheme="minorHAnsi" w:hAnsiTheme="minorHAnsi" w:cstheme="minorHAnsi"/>
          <w:sz w:val="24"/>
          <w:szCs w:val="24"/>
        </w:rPr>
      </w:pPr>
      <w:r>
        <w:rPr>
          <w:rFonts w:asciiTheme="minorHAnsi" w:hAnsiTheme="minorHAnsi" w:cstheme="minorHAnsi"/>
          <w:sz w:val="24"/>
          <w:szCs w:val="24"/>
        </w:rPr>
        <w:t>člen</w:t>
      </w:r>
    </w:p>
    <w:p w14:paraId="3E2EA9C9" w14:textId="77777777" w:rsidR="006B4D4C" w:rsidRPr="006B4D4C" w:rsidRDefault="006B4D4C" w:rsidP="006B4D4C">
      <w:pPr>
        <w:pStyle w:val="Odstavekseznama"/>
        <w:ind w:left="720"/>
        <w:rPr>
          <w:rFonts w:asciiTheme="minorHAnsi" w:hAnsiTheme="minorHAnsi" w:cstheme="minorHAnsi"/>
          <w:sz w:val="24"/>
          <w:szCs w:val="24"/>
        </w:rPr>
      </w:pPr>
    </w:p>
    <w:p w14:paraId="49847E56" w14:textId="216EF696" w:rsidR="006029C0" w:rsidRDefault="006029C0" w:rsidP="006029C0">
      <w:pPr>
        <w:jc w:val="both"/>
        <w:rPr>
          <w:rFonts w:asciiTheme="minorHAnsi" w:hAnsiTheme="minorHAnsi" w:cstheme="minorHAnsi"/>
          <w:sz w:val="24"/>
          <w:szCs w:val="24"/>
        </w:rPr>
      </w:pPr>
      <w:r w:rsidRPr="006B4D4C">
        <w:rPr>
          <w:rFonts w:asciiTheme="minorHAnsi" w:hAnsiTheme="minorHAnsi" w:cstheme="minorHAnsi"/>
          <w:sz w:val="24"/>
          <w:szCs w:val="24"/>
        </w:rPr>
        <w:t>Cena storitve po posamezni postavki in popust sta fiksna za čas trajanja pogodbe.  Cena zajema vse stroške dela in materiala fco posamezno delovišče, stroški odvoza trave in zemlje</w:t>
      </w:r>
      <w:r w:rsidR="005E204F">
        <w:rPr>
          <w:rFonts w:asciiTheme="minorHAnsi" w:hAnsiTheme="minorHAnsi" w:cstheme="minorHAnsi"/>
          <w:sz w:val="24"/>
          <w:szCs w:val="24"/>
        </w:rPr>
        <w:t xml:space="preserve"> </w:t>
      </w:r>
      <w:r w:rsidRPr="006B4D4C">
        <w:rPr>
          <w:rFonts w:asciiTheme="minorHAnsi" w:hAnsiTheme="minorHAnsi" w:cstheme="minorHAnsi"/>
          <w:sz w:val="24"/>
          <w:szCs w:val="24"/>
        </w:rPr>
        <w:t>na deponijo, pripravljalna dela ( zapore cest,..).</w:t>
      </w:r>
    </w:p>
    <w:p w14:paraId="7AEF77B0" w14:textId="77777777" w:rsidR="006029C0" w:rsidRPr="006B4D4C" w:rsidRDefault="006029C0" w:rsidP="006029C0">
      <w:pPr>
        <w:jc w:val="both"/>
        <w:rPr>
          <w:rFonts w:asciiTheme="minorHAnsi" w:hAnsiTheme="minorHAnsi" w:cstheme="minorHAnsi"/>
          <w:sz w:val="24"/>
          <w:szCs w:val="24"/>
        </w:rPr>
      </w:pPr>
    </w:p>
    <w:p w14:paraId="4FCFA1F5" w14:textId="5089E1E1" w:rsidR="006029C0" w:rsidRPr="006B4D4C" w:rsidRDefault="006029C0" w:rsidP="006029C0">
      <w:pPr>
        <w:jc w:val="both"/>
        <w:rPr>
          <w:rFonts w:asciiTheme="minorHAnsi" w:hAnsiTheme="minorHAnsi" w:cstheme="minorHAnsi"/>
          <w:sz w:val="24"/>
          <w:szCs w:val="24"/>
        </w:rPr>
      </w:pPr>
      <w:r w:rsidRPr="006B4D4C">
        <w:rPr>
          <w:rFonts w:asciiTheme="minorHAnsi" w:hAnsiTheme="minorHAnsi" w:cstheme="minorHAnsi"/>
          <w:sz w:val="24"/>
          <w:szCs w:val="24"/>
        </w:rPr>
        <w:t>Izjemoma se lahko pogodbeni stranki z aneksom k tej pogodbi dogovorita, da se cene na enoto valorizirajo v skladu z letnim koeficientom rasti cen industrijskih proizvodov pri proizvajalcih na domačem trgu po podatkih Statističnega urada RS</w:t>
      </w:r>
      <w:r w:rsidR="00ED6B11">
        <w:rPr>
          <w:rStyle w:val="Sprotnaopomba-sklic"/>
          <w:rFonts w:asciiTheme="minorHAnsi" w:hAnsiTheme="minorHAnsi" w:cstheme="minorHAnsi"/>
          <w:sz w:val="24"/>
          <w:szCs w:val="24"/>
        </w:rPr>
        <w:footnoteReference w:id="5"/>
      </w:r>
      <w:r w:rsidRPr="006B4D4C">
        <w:rPr>
          <w:rFonts w:asciiTheme="minorHAnsi" w:hAnsiTheme="minorHAnsi" w:cstheme="minorHAnsi"/>
          <w:sz w:val="24"/>
          <w:szCs w:val="24"/>
        </w:rPr>
        <w:t>, znižanim za 50 %, ob izpolnitvi naslednjih pogojev:</w:t>
      </w:r>
    </w:p>
    <w:p w14:paraId="6B851A21" w14:textId="77777777" w:rsidR="006029C0" w:rsidRPr="006B4D4C" w:rsidRDefault="006029C0" w:rsidP="00D03865">
      <w:pPr>
        <w:pStyle w:val="tevilnatoka"/>
        <w:numPr>
          <w:ilvl w:val="0"/>
          <w:numId w:val="46"/>
        </w:numPr>
        <w:jc w:val="both"/>
        <w:rPr>
          <w:rFonts w:asciiTheme="minorHAnsi" w:hAnsiTheme="minorHAnsi" w:cstheme="minorHAnsi"/>
        </w:rPr>
      </w:pPr>
      <w:r w:rsidRPr="006B4D4C">
        <w:rPr>
          <w:rFonts w:asciiTheme="minorHAnsi" w:hAnsiTheme="minorHAnsi" w:cstheme="minorHAnsi"/>
        </w:rPr>
        <w:t>ko preteče eno leto od sklenitve pogodbe;</w:t>
      </w:r>
    </w:p>
    <w:p w14:paraId="6C4853EE" w14:textId="77777777" w:rsidR="006029C0" w:rsidRPr="006B4D4C" w:rsidRDefault="006029C0" w:rsidP="00D03865">
      <w:pPr>
        <w:pStyle w:val="tevilnatoka"/>
        <w:numPr>
          <w:ilvl w:val="0"/>
          <w:numId w:val="46"/>
        </w:numPr>
        <w:jc w:val="both"/>
        <w:rPr>
          <w:rFonts w:asciiTheme="minorHAnsi" w:hAnsiTheme="minorHAnsi" w:cstheme="minorHAnsi"/>
        </w:rPr>
      </w:pPr>
      <w:r w:rsidRPr="006B4D4C">
        <w:rPr>
          <w:rFonts w:asciiTheme="minorHAnsi" w:hAnsiTheme="minorHAnsi" w:cstheme="minorHAnsi"/>
        </w:rPr>
        <w:t>ko kumulativno povečanje indeksa preseže 4% vrednosti, šteto od preteka enega leta od sklenitve pogodbe.</w:t>
      </w:r>
    </w:p>
    <w:p w14:paraId="2DC8B9B0" w14:textId="5222F90A" w:rsidR="006029C0" w:rsidRDefault="006029C0" w:rsidP="006029C0">
      <w:pPr>
        <w:pStyle w:val="tevilnatoka"/>
        <w:jc w:val="both"/>
        <w:rPr>
          <w:rFonts w:asciiTheme="minorHAnsi" w:hAnsiTheme="minorHAnsi" w:cstheme="minorHAnsi"/>
        </w:rPr>
      </w:pPr>
      <w:r w:rsidRPr="006B4D4C">
        <w:rPr>
          <w:rFonts w:asciiTheme="minorHAnsi" w:hAnsiTheme="minorHAnsi" w:cstheme="minorHAnsi"/>
        </w:rPr>
        <w:t>V primeru povišanja cen posamične postavke iz pogodbenega oz. ponudbenega predračuna za več kot 25% po enem letu trajanja pogodbe, ter ob predpostavki, da kumulativno povečanje indeksa cen ne preseže 4% letne vrednosti, se naročnik in izvajalec</w:t>
      </w:r>
      <w:r w:rsidR="006B4D4C">
        <w:rPr>
          <w:rFonts w:asciiTheme="minorHAnsi" w:hAnsiTheme="minorHAnsi" w:cstheme="minorHAnsi"/>
        </w:rPr>
        <w:t xml:space="preserve"> lahko dogovorita o uskladitvi vrednosti postavke.</w:t>
      </w:r>
    </w:p>
    <w:p w14:paraId="6CBE9616" w14:textId="06A56A6E" w:rsidR="002A6CD9" w:rsidRDefault="00D84C1B" w:rsidP="00D84C1B">
      <w:pPr>
        <w:jc w:val="both"/>
        <w:rPr>
          <w:rFonts w:asciiTheme="minorHAnsi" w:hAnsiTheme="minorHAnsi" w:cstheme="minorHAnsi"/>
          <w:sz w:val="24"/>
          <w:szCs w:val="24"/>
        </w:rPr>
      </w:pPr>
      <w:r>
        <w:rPr>
          <w:rFonts w:asciiTheme="minorHAnsi" w:hAnsiTheme="minorHAnsi" w:cstheme="minorHAnsi"/>
          <w:sz w:val="24"/>
          <w:szCs w:val="24"/>
        </w:rPr>
        <w:t>Storitve, ki v predračunu niso posebej naveden</w:t>
      </w:r>
      <w:r w:rsidR="007E6F2F">
        <w:rPr>
          <w:rFonts w:asciiTheme="minorHAnsi" w:hAnsiTheme="minorHAnsi" w:cstheme="minorHAnsi"/>
          <w:sz w:val="24"/>
          <w:szCs w:val="24"/>
        </w:rPr>
        <w:t>e</w:t>
      </w:r>
      <w:r>
        <w:rPr>
          <w:rFonts w:asciiTheme="minorHAnsi" w:hAnsiTheme="minorHAnsi" w:cstheme="minorHAnsi"/>
          <w:sz w:val="24"/>
          <w:szCs w:val="24"/>
        </w:rPr>
        <w:t>, se obračunajo skladno z veljavnim cenikom izvajalca.</w:t>
      </w:r>
    </w:p>
    <w:p w14:paraId="1FE37437" w14:textId="77777777" w:rsidR="0053301B" w:rsidRDefault="0053301B" w:rsidP="00D84C1B">
      <w:pPr>
        <w:jc w:val="both"/>
        <w:rPr>
          <w:rFonts w:asciiTheme="minorHAnsi" w:hAnsiTheme="minorHAnsi" w:cstheme="minorHAnsi"/>
          <w:sz w:val="24"/>
          <w:szCs w:val="24"/>
        </w:rPr>
      </w:pPr>
    </w:p>
    <w:p w14:paraId="73203035" w14:textId="6E14B627" w:rsidR="006029C0" w:rsidRPr="006B4D4C" w:rsidRDefault="006029C0" w:rsidP="006B4D4C">
      <w:pPr>
        <w:pStyle w:val="Odstavekseznama"/>
        <w:numPr>
          <w:ilvl w:val="0"/>
          <w:numId w:val="47"/>
        </w:numPr>
        <w:jc w:val="center"/>
        <w:rPr>
          <w:rFonts w:asciiTheme="minorHAnsi" w:hAnsiTheme="minorHAnsi" w:cstheme="minorHAnsi"/>
          <w:sz w:val="24"/>
          <w:szCs w:val="24"/>
        </w:rPr>
      </w:pPr>
      <w:r w:rsidRPr="006B4D4C">
        <w:rPr>
          <w:rFonts w:asciiTheme="minorHAnsi" w:hAnsiTheme="minorHAnsi" w:cstheme="minorHAnsi"/>
          <w:sz w:val="24"/>
          <w:szCs w:val="24"/>
        </w:rPr>
        <w:t>člen</w:t>
      </w:r>
    </w:p>
    <w:p w14:paraId="34E64CED" w14:textId="77777777" w:rsidR="006029C0" w:rsidRPr="00977B66" w:rsidRDefault="006029C0" w:rsidP="006029C0">
      <w:pPr>
        <w:jc w:val="center"/>
        <w:rPr>
          <w:rStyle w:val="Slog1"/>
          <w:rFonts w:ascii="Times New Roman" w:hAnsi="Times New Roman"/>
          <w:i w:val="0"/>
          <w:iCs/>
        </w:rPr>
      </w:pPr>
    </w:p>
    <w:p w14:paraId="73854B58" w14:textId="2E95382F" w:rsidR="00616A2E" w:rsidRDefault="006029C0" w:rsidP="006B4D4C">
      <w:pPr>
        <w:pStyle w:val="tevilnatoka"/>
        <w:jc w:val="both"/>
        <w:rPr>
          <w:rFonts w:asciiTheme="minorHAnsi" w:hAnsiTheme="minorHAnsi" w:cstheme="minorHAnsi"/>
        </w:rPr>
      </w:pPr>
      <w:r w:rsidRPr="006B4D4C">
        <w:rPr>
          <w:rFonts w:asciiTheme="minorHAnsi" w:hAnsiTheme="minorHAnsi" w:cstheme="minorHAnsi"/>
        </w:rPr>
        <w:t>Izvajalec bo dela, prevzeta s to pogodbo, opravljal skrbno, kakovostno in pravočasno</w:t>
      </w:r>
      <w:r w:rsidR="00332817">
        <w:rPr>
          <w:rFonts w:asciiTheme="minorHAnsi" w:hAnsiTheme="minorHAnsi" w:cstheme="minorHAnsi"/>
        </w:rPr>
        <w:t>.</w:t>
      </w:r>
    </w:p>
    <w:p w14:paraId="6C9AFC90" w14:textId="5BA860A2" w:rsidR="006029C0" w:rsidRPr="006B4D4C" w:rsidRDefault="006029C0" w:rsidP="006B4D4C">
      <w:pPr>
        <w:pStyle w:val="tevilnatoka"/>
        <w:jc w:val="both"/>
        <w:rPr>
          <w:rFonts w:asciiTheme="minorHAnsi" w:hAnsiTheme="minorHAnsi" w:cstheme="minorHAnsi"/>
        </w:rPr>
      </w:pPr>
      <w:r w:rsidRPr="006B4D4C">
        <w:rPr>
          <w:rFonts w:asciiTheme="minorHAnsi" w:hAnsiTheme="minorHAnsi" w:cstheme="minorHAnsi"/>
        </w:rPr>
        <w:t xml:space="preserve">Izvajalec odgovarja za </w:t>
      </w:r>
      <w:r w:rsidR="006B4D4C">
        <w:rPr>
          <w:rFonts w:asciiTheme="minorHAnsi" w:hAnsiTheme="minorHAnsi" w:cstheme="minorHAnsi"/>
        </w:rPr>
        <w:t xml:space="preserve">celotno </w:t>
      </w:r>
      <w:r w:rsidRPr="006B4D4C">
        <w:rPr>
          <w:rFonts w:asciiTheme="minorHAnsi" w:hAnsiTheme="minorHAnsi" w:cstheme="minorHAnsi"/>
        </w:rPr>
        <w:t>škodo, ki jo povzroči na površinah, objektih ali tretjim osebam.</w:t>
      </w:r>
    </w:p>
    <w:p w14:paraId="055BCDA0" w14:textId="12F0BA48" w:rsidR="006029C0" w:rsidRPr="007211DA" w:rsidRDefault="006029C0" w:rsidP="007211DA">
      <w:pPr>
        <w:pStyle w:val="tevilnatoka"/>
        <w:jc w:val="both"/>
        <w:rPr>
          <w:rStyle w:val="Slog1"/>
          <w:rFonts w:asciiTheme="minorHAnsi" w:hAnsiTheme="minorHAnsi" w:cstheme="minorHAnsi"/>
          <w:i w:val="0"/>
          <w:color w:val="auto"/>
          <w:sz w:val="24"/>
          <w:szCs w:val="24"/>
          <w:u w:val="none"/>
        </w:rPr>
      </w:pPr>
      <w:r w:rsidRPr="006B4D4C">
        <w:rPr>
          <w:rFonts w:asciiTheme="minorHAnsi" w:hAnsiTheme="minorHAnsi" w:cstheme="minorHAnsi"/>
        </w:rPr>
        <w:t xml:space="preserve">Če naročnik ugotovi, da storitev ne ustreza dogovorjeni kakovosti, mora obrazložitev napake in zahtevo po odpravi nepravilnosti oziroma spremembi pisno posredovati izvajalcu. Ta se obvezuje, da bo v primeru naročnikove upravičene zahteve po spremembi, pomanjkljivosti nemudoma odpravil. </w:t>
      </w:r>
    </w:p>
    <w:p w14:paraId="2DEC31B1" w14:textId="273B32FA" w:rsidR="006029C0" w:rsidRPr="006B4D4C" w:rsidRDefault="006029C0" w:rsidP="006B4D4C">
      <w:pPr>
        <w:pStyle w:val="Odstavekseznama"/>
        <w:numPr>
          <w:ilvl w:val="0"/>
          <w:numId w:val="47"/>
        </w:numPr>
        <w:jc w:val="center"/>
        <w:rPr>
          <w:rFonts w:asciiTheme="minorHAnsi" w:hAnsiTheme="minorHAnsi" w:cstheme="minorHAnsi"/>
          <w:sz w:val="24"/>
          <w:szCs w:val="24"/>
        </w:rPr>
      </w:pPr>
      <w:r w:rsidRPr="006B4D4C">
        <w:rPr>
          <w:rFonts w:asciiTheme="minorHAnsi" w:hAnsiTheme="minorHAnsi" w:cstheme="minorHAnsi"/>
          <w:sz w:val="24"/>
          <w:szCs w:val="24"/>
        </w:rPr>
        <w:t>člen</w:t>
      </w:r>
    </w:p>
    <w:p w14:paraId="593B207A" w14:textId="77777777" w:rsidR="006029C0" w:rsidRPr="00977B66" w:rsidRDefault="006029C0" w:rsidP="006029C0">
      <w:pPr>
        <w:jc w:val="center"/>
        <w:rPr>
          <w:rFonts w:ascii="Times New Roman" w:hAnsi="Times New Roman"/>
        </w:rPr>
      </w:pPr>
    </w:p>
    <w:p w14:paraId="4C59C59B" w14:textId="28875C22" w:rsidR="006029C0" w:rsidRPr="006B4D4C" w:rsidRDefault="006029C0" w:rsidP="00332817">
      <w:pPr>
        <w:jc w:val="both"/>
        <w:rPr>
          <w:rFonts w:asciiTheme="minorHAnsi" w:hAnsiTheme="minorHAnsi" w:cstheme="minorHAnsi"/>
          <w:sz w:val="24"/>
          <w:szCs w:val="24"/>
        </w:rPr>
      </w:pPr>
      <w:r w:rsidRPr="006B4D4C">
        <w:rPr>
          <w:rFonts w:asciiTheme="minorHAnsi" w:hAnsiTheme="minorHAnsi" w:cstheme="minorHAnsi"/>
          <w:sz w:val="24"/>
          <w:szCs w:val="24"/>
        </w:rPr>
        <w:t xml:space="preserve">Izvajalec se obveže, da bo za naročnika </w:t>
      </w:r>
      <w:r w:rsidR="00F347FC">
        <w:rPr>
          <w:rFonts w:asciiTheme="minorHAnsi" w:hAnsiTheme="minorHAnsi" w:cstheme="minorHAnsi"/>
          <w:sz w:val="24"/>
          <w:szCs w:val="24"/>
        </w:rPr>
        <w:t xml:space="preserve">skladno z </w:t>
      </w:r>
      <w:r w:rsidR="00F347FC" w:rsidRPr="00332817">
        <w:rPr>
          <w:rFonts w:asciiTheme="minorHAnsi" w:hAnsiTheme="minorHAnsi" w:cstheme="minorHAnsi"/>
          <w:sz w:val="24"/>
          <w:szCs w:val="24"/>
        </w:rPr>
        <w:t>2. členom razpisne dokumentacije</w:t>
      </w:r>
      <w:r w:rsidR="00F347FC" w:rsidRPr="006B4D4C">
        <w:rPr>
          <w:rFonts w:asciiTheme="minorHAnsi" w:hAnsiTheme="minorHAnsi" w:cstheme="minorHAnsi"/>
          <w:sz w:val="24"/>
          <w:szCs w:val="24"/>
        </w:rPr>
        <w:t xml:space="preserve"> </w:t>
      </w:r>
      <w:r w:rsidRPr="006B4D4C">
        <w:rPr>
          <w:rFonts w:asciiTheme="minorHAnsi" w:hAnsiTheme="minorHAnsi" w:cstheme="minorHAnsi"/>
          <w:sz w:val="24"/>
          <w:szCs w:val="24"/>
        </w:rPr>
        <w:t>izvajal</w:t>
      </w:r>
      <w:r w:rsidR="00332817">
        <w:rPr>
          <w:rFonts w:asciiTheme="minorHAnsi" w:hAnsiTheme="minorHAnsi" w:cstheme="minorHAnsi"/>
          <w:sz w:val="24"/>
          <w:szCs w:val="24"/>
        </w:rPr>
        <w:t xml:space="preserve"> storitve</w:t>
      </w:r>
      <w:r w:rsidRPr="006B4D4C">
        <w:rPr>
          <w:rFonts w:asciiTheme="minorHAnsi" w:hAnsiTheme="minorHAnsi" w:cstheme="minorHAnsi"/>
          <w:sz w:val="24"/>
          <w:szCs w:val="24"/>
        </w:rPr>
        <w:t>:</w:t>
      </w:r>
    </w:p>
    <w:p w14:paraId="2AFEAA9E" w14:textId="77777777" w:rsidR="006029C0" w:rsidRPr="006B4D4C" w:rsidRDefault="006029C0" w:rsidP="006029C0">
      <w:pPr>
        <w:pStyle w:val="Telobesedila"/>
        <w:jc w:val="both"/>
        <w:rPr>
          <w:rFonts w:asciiTheme="minorHAnsi" w:hAnsiTheme="minorHAnsi" w:cstheme="minorHAnsi"/>
          <w:color w:val="000000"/>
        </w:rPr>
      </w:pPr>
    </w:p>
    <w:p w14:paraId="06E44B0A"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čiščenje jarkov - strojno od 0 do 0,5 m</w:t>
      </w:r>
      <w:r w:rsidRPr="006B4D4C">
        <w:rPr>
          <w:rFonts w:asciiTheme="minorHAnsi" w:hAnsiTheme="minorHAnsi" w:cstheme="minorHAnsi"/>
          <w:color w:val="000000"/>
          <w:vertAlign w:val="superscript"/>
        </w:rPr>
        <w:t>3</w:t>
      </w:r>
      <w:r w:rsidRPr="006B4D4C">
        <w:rPr>
          <w:rFonts w:asciiTheme="minorHAnsi" w:hAnsiTheme="minorHAnsi" w:cstheme="minorHAnsi"/>
          <w:color w:val="000000"/>
        </w:rPr>
        <w:t>/m;</w:t>
      </w:r>
    </w:p>
    <w:p w14:paraId="7F1F77BA"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izkop zasutih jarkov - strojno 0,5-0,75 m</w:t>
      </w:r>
      <w:r w:rsidRPr="006B4D4C">
        <w:rPr>
          <w:rFonts w:asciiTheme="minorHAnsi" w:hAnsiTheme="minorHAnsi" w:cstheme="minorHAnsi"/>
          <w:color w:val="000000"/>
          <w:vertAlign w:val="superscript"/>
        </w:rPr>
        <w:t>3</w:t>
      </w:r>
      <w:r w:rsidRPr="006B4D4C">
        <w:rPr>
          <w:rFonts w:asciiTheme="minorHAnsi" w:hAnsiTheme="minorHAnsi" w:cstheme="minorHAnsi"/>
          <w:color w:val="000000"/>
        </w:rPr>
        <w:t>/m;</w:t>
      </w:r>
    </w:p>
    <w:p w14:paraId="75410424"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košnja trave v cestnem svetu – strojno;</w:t>
      </w:r>
    </w:p>
    <w:p w14:paraId="5A48D6BB"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popravilo bankin - strojno z grederjem;</w:t>
      </w:r>
    </w:p>
    <w:p w14:paraId="3762B54D"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gramoziranje makadamskih vozišč ;</w:t>
      </w:r>
    </w:p>
    <w:p w14:paraId="60D21DFE"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zalivanje asfaltnih razpok;</w:t>
      </w:r>
    </w:p>
    <w:p w14:paraId="77D57D00"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izgradnja asfaltnih muld (širine 0,3 - 0,5 m) za zagotovitev odvajanja meteornih voda;</w:t>
      </w:r>
    </w:p>
    <w:p w14:paraId="54296023"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AC 11 surf B 50/70 A3 Dobava in dovoz asfaltne mase (pokrito) s tovornim vozilom, vgraditev asfalta s finišerjem in potrebnim utrjevanjem-valjanjem ( v debelini do 5 cm za območja do 200 m</w:t>
      </w:r>
      <w:r w:rsidRPr="006B4D4C">
        <w:rPr>
          <w:rFonts w:asciiTheme="minorHAnsi" w:hAnsiTheme="minorHAnsi" w:cstheme="minorHAnsi"/>
          <w:color w:val="000000"/>
          <w:vertAlign w:val="superscript"/>
        </w:rPr>
        <w:t>2</w:t>
      </w:r>
      <w:r w:rsidRPr="006B4D4C">
        <w:rPr>
          <w:rFonts w:asciiTheme="minorHAnsi" w:hAnsiTheme="minorHAnsi" w:cstheme="minorHAnsi"/>
          <w:color w:val="000000"/>
        </w:rPr>
        <w:t>);</w:t>
      </w:r>
    </w:p>
    <w:p w14:paraId="5259F15C"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AC 8 surf B 50/70 A3 Dobava in dovoz asfaltne mase (pokrito) s tovornim vozilom, vgraditev asfalta s finišerjem in potrebnim utrjevanjem-valjanjem ( v debelini do 4 cm za območja do 200 m</w:t>
      </w:r>
      <w:r w:rsidRPr="006B4D4C">
        <w:rPr>
          <w:rFonts w:asciiTheme="minorHAnsi" w:hAnsiTheme="minorHAnsi" w:cstheme="minorHAnsi"/>
          <w:color w:val="000000"/>
          <w:vertAlign w:val="superscript"/>
        </w:rPr>
        <w:t>2</w:t>
      </w:r>
      <w:r w:rsidRPr="006B4D4C">
        <w:rPr>
          <w:rFonts w:asciiTheme="minorHAnsi" w:hAnsiTheme="minorHAnsi" w:cstheme="minorHAnsi"/>
          <w:color w:val="000000"/>
        </w:rPr>
        <w:t>);</w:t>
      </w:r>
    </w:p>
    <w:p w14:paraId="5F8D3DAC"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strojno rezkanje obstoječega asfalta;</w:t>
      </w:r>
    </w:p>
    <w:p w14:paraId="4883D4DD"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pobrizg z emulzijo;</w:t>
      </w:r>
    </w:p>
    <w:p w14:paraId="0489F2E9"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pluženje cest;</w:t>
      </w:r>
    </w:p>
    <w:p w14:paraId="3B389934"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pluženje in posipavanje cest z 0,57 do 0,90 gramov posipnega materiala na m</w:t>
      </w:r>
      <w:r w:rsidRPr="006B4D4C">
        <w:rPr>
          <w:rFonts w:asciiTheme="minorHAnsi" w:hAnsiTheme="minorHAnsi" w:cstheme="minorHAnsi"/>
          <w:color w:val="000000"/>
          <w:vertAlign w:val="superscript"/>
        </w:rPr>
        <w:t>2</w:t>
      </w:r>
      <w:r w:rsidRPr="006B4D4C">
        <w:rPr>
          <w:rFonts w:asciiTheme="minorHAnsi" w:hAnsiTheme="minorHAnsi" w:cstheme="minorHAnsi"/>
          <w:color w:val="000000"/>
        </w:rPr>
        <w:t>;</w:t>
      </w:r>
    </w:p>
    <w:p w14:paraId="055A4173" w14:textId="77777777" w:rsidR="006029C0" w:rsidRPr="006B4D4C" w:rsidRDefault="006029C0" w:rsidP="006B4D4C">
      <w:pPr>
        <w:pStyle w:val="Telobesedila"/>
        <w:numPr>
          <w:ilvl w:val="0"/>
          <w:numId w:val="37"/>
        </w:numPr>
        <w:suppressAutoHyphens w:val="0"/>
        <w:spacing w:after="0"/>
        <w:ind w:left="1003" w:hanging="357"/>
        <w:jc w:val="both"/>
        <w:rPr>
          <w:rFonts w:asciiTheme="minorHAnsi" w:hAnsiTheme="minorHAnsi" w:cstheme="minorHAnsi"/>
          <w:color w:val="000000"/>
        </w:rPr>
      </w:pPr>
      <w:r w:rsidRPr="006B4D4C">
        <w:rPr>
          <w:rFonts w:asciiTheme="minorHAnsi" w:hAnsiTheme="minorHAnsi" w:cstheme="minorHAnsi"/>
          <w:color w:val="000000"/>
        </w:rPr>
        <w:t>posipavanje cest z 0,57 do 0,90 gramov posipnega materiala na m</w:t>
      </w:r>
      <w:r w:rsidRPr="006B4D4C">
        <w:rPr>
          <w:rFonts w:asciiTheme="minorHAnsi" w:hAnsiTheme="minorHAnsi" w:cstheme="minorHAnsi"/>
          <w:color w:val="000000"/>
          <w:vertAlign w:val="superscript"/>
        </w:rPr>
        <w:t>2</w:t>
      </w:r>
      <w:r w:rsidRPr="006B4D4C">
        <w:rPr>
          <w:rFonts w:asciiTheme="minorHAnsi" w:hAnsiTheme="minorHAnsi" w:cstheme="minorHAnsi"/>
          <w:color w:val="000000"/>
        </w:rPr>
        <w:t>.</w:t>
      </w:r>
    </w:p>
    <w:p w14:paraId="728D9F48" w14:textId="77777777" w:rsidR="006029C0" w:rsidRPr="006B4D4C" w:rsidRDefault="006029C0" w:rsidP="006029C0">
      <w:pPr>
        <w:pStyle w:val="RStekst"/>
        <w:rPr>
          <w:rFonts w:asciiTheme="minorHAnsi" w:hAnsiTheme="minorHAnsi" w:cstheme="minorHAnsi"/>
          <w:sz w:val="24"/>
          <w:szCs w:val="24"/>
        </w:rPr>
      </w:pPr>
    </w:p>
    <w:p w14:paraId="3E248A70" w14:textId="56D1F7F1" w:rsidR="006029C0" w:rsidRPr="006B4D4C" w:rsidRDefault="006029C0" w:rsidP="006029C0">
      <w:pPr>
        <w:rPr>
          <w:rFonts w:asciiTheme="minorHAnsi" w:hAnsiTheme="minorHAnsi" w:cstheme="minorHAnsi"/>
          <w:sz w:val="24"/>
          <w:szCs w:val="24"/>
        </w:rPr>
      </w:pPr>
      <w:r w:rsidRPr="006B4D4C">
        <w:rPr>
          <w:rFonts w:asciiTheme="minorHAnsi" w:hAnsiTheme="minorHAnsi" w:cstheme="minorHAnsi"/>
          <w:sz w:val="24"/>
          <w:szCs w:val="24"/>
        </w:rPr>
        <w:t xml:space="preserve">Naročnik se obveže, da bo izvajalcu zagotavljal posipni material na </w:t>
      </w:r>
      <w:r w:rsidR="005E204F">
        <w:rPr>
          <w:rFonts w:asciiTheme="minorHAnsi" w:hAnsiTheme="minorHAnsi" w:cstheme="minorHAnsi"/>
          <w:sz w:val="24"/>
          <w:szCs w:val="24"/>
        </w:rPr>
        <w:t xml:space="preserve">zaprto </w:t>
      </w:r>
      <w:r w:rsidRPr="006B4D4C">
        <w:rPr>
          <w:rFonts w:asciiTheme="minorHAnsi" w:hAnsiTheme="minorHAnsi" w:cstheme="minorHAnsi"/>
          <w:sz w:val="24"/>
          <w:szCs w:val="24"/>
        </w:rPr>
        <w:t>deponijo izvajalca.</w:t>
      </w:r>
    </w:p>
    <w:p w14:paraId="1ADFB924" w14:textId="77777777" w:rsidR="006029C0" w:rsidRPr="00977B66" w:rsidRDefault="006029C0" w:rsidP="006029C0">
      <w:pPr>
        <w:pStyle w:val="RStekst"/>
        <w:rPr>
          <w:rFonts w:ascii="Times New Roman" w:hAnsi="Times New Roman"/>
          <w:sz w:val="24"/>
          <w:szCs w:val="24"/>
        </w:rPr>
      </w:pPr>
    </w:p>
    <w:p w14:paraId="13CE5460" w14:textId="3FEF12D2" w:rsidR="006029C0" w:rsidRPr="006B4D4C" w:rsidRDefault="006029C0" w:rsidP="006B4D4C">
      <w:pPr>
        <w:pStyle w:val="Odstavekseznama"/>
        <w:numPr>
          <w:ilvl w:val="0"/>
          <w:numId w:val="47"/>
        </w:numPr>
        <w:jc w:val="center"/>
        <w:rPr>
          <w:rFonts w:asciiTheme="minorHAnsi" w:hAnsiTheme="minorHAnsi" w:cstheme="minorHAnsi"/>
          <w:sz w:val="24"/>
          <w:szCs w:val="24"/>
        </w:rPr>
      </w:pPr>
      <w:r w:rsidRPr="006B4D4C">
        <w:rPr>
          <w:rFonts w:asciiTheme="minorHAnsi" w:hAnsiTheme="minorHAnsi" w:cstheme="minorHAnsi"/>
          <w:sz w:val="24"/>
          <w:szCs w:val="24"/>
        </w:rPr>
        <w:t>člen</w:t>
      </w:r>
    </w:p>
    <w:p w14:paraId="25F631D4" w14:textId="1E7EFF71" w:rsidR="006029C0" w:rsidRPr="00D11F46" w:rsidRDefault="006029C0" w:rsidP="00D11F46">
      <w:pPr>
        <w:pStyle w:val="tevilnatoka"/>
        <w:jc w:val="both"/>
        <w:rPr>
          <w:rFonts w:asciiTheme="minorHAnsi" w:hAnsiTheme="minorHAnsi" w:cstheme="minorHAnsi"/>
        </w:rPr>
      </w:pPr>
      <w:r w:rsidRPr="00D11F46">
        <w:rPr>
          <w:rFonts w:asciiTheme="minorHAnsi" w:hAnsiTheme="minorHAnsi" w:cstheme="minorHAnsi"/>
        </w:rPr>
        <w:t xml:space="preserve">Rok plačila </w:t>
      </w:r>
      <w:r w:rsidR="00D11F46">
        <w:rPr>
          <w:rFonts w:asciiTheme="minorHAnsi" w:hAnsiTheme="minorHAnsi" w:cstheme="minorHAnsi"/>
        </w:rPr>
        <w:t>znaša</w:t>
      </w:r>
      <w:r w:rsidRPr="00D11F46">
        <w:rPr>
          <w:rFonts w:asciiTheme="minorHAnsi" w:hAnsiTheme="minorHAnsi" w:cstheme="minorHAnsi"/>
        </w:rPr>
        <w:t xml:space="preserve"> 30 dni od datuma prejetega računa</w:t>
      </w:r>
      <w:r w:rsidR="00D11F46">
        <w:rPr>
          <w:rFonts w:asciiTheme="minorHAnsi" w:hAnsiTheme="minorHAnsi" w:cstheme="minorHAnsi"/>
        </w:rPr>
        <w:t xml:space="preserve"> </w:t>
      </w:r>
      <w:r w:rsidRPr="00D11F46">
        <w:rPr>
          <w:rFonts w:asciiTheme="minorHAnsi" w:hAnsiTheme="minorHAnsi" w:cstheme="minorHAnsi"/>
        </w:rPr>
        <w:t>na transakcijski račun izvajalca. Račun mora vsebovati številko te pogodbe. Obračun storitev se izvede na podlagi dejanskih količin, ki so razvidne iz gradbenega dnevnika in strojnega poročila.</w:t>
      </w:r>
    </w:p>
    <w:p w14:paraId="352BD1F4" w14:textId="42267613" w:rsidR="006029C0" w:rsidRPr="003471E6" w:rsidRDefault="006029C0" w:rsidP="003471E6">
      <w:pPr>
        <w:pStyle w:val="tevilnatoka"/>
        <w:jc w:val="both"/>
        <w:rPr>
          <w:rStyle w:val="Slog1"/>
          <w:rFonts w:asciiTheme="minorHAnsi" w:hAnsiTheme="minorHAnsi" w:cstheme="minorHAnsi"/>
          <w:i w:val="0"/>
          <w:color w:val="auto"/>
          <w:sz w:val="24"/>
          <w:szCs w:val="24"/>
          <w:u w:val="none"/>
        </w:rPr>
      </w:pPr>
      <w:r w:rsidRPr="00D11F46">
        <w:rPr>
          <w:rFonts w:asciiTheme="minorHAnsi" w:hAnsiTheme="minorHAnsi" w:cstheme="minorHAnsi"/>
        </w:rPr>
        <w:t>V primeru zamude pri plačilu, izvajalec naročniku zaračuna zakonite zamudne obresti.</w:t>
      </w:r>
    </w:p>
    <w:p w14:paraId="6D22493E" w14:textId="77777777" w:rsidR="006029C0" w:rsidRPr="00977B66" w:rsidRDefault="006029C0" w:rsidP="006029C0">
      <w:pPr>
        <w:jc w:val="center"/>
        <w:rPr>
          <w:rStyle w:val="Slog1"/>
          <w:rFonts w:ascii="Times New Roman" w:hAnsi="Times New Roman"/>
          <w:i w:val="0"/>
          <w:iCs/>
        </w:rPr>
      </w:pPr>
    </w:p>
    <w:p w14:paraId="5760B3ED" w14:textId="3324A0B2" w:rsidR="006029C0" w:rsidRPr="00D11F46" w:rsidRDefault="006029C0" w:rsidP="00D11F46">
      <w:pPr>
        <w:pStyle w:val="Odstavekseznama"/>
        <w:numPr>
          <w:ilvl w:val="0"/>
          <w:numId w:val="47"/>
        </w:numPr>
        <w:jc w:val="center"/>
        <w:rPr>
          <w:rFonts w:asciiTheme="minorHAnsi" w:hAnsiTheme="minorHAnsi" w:cstheme="minorHAnsi"/>
          <w:sz w:val="24"/>
          <w:szCs w:val="24"/>
        </w:rPr>
      </w:pPr>
      <w:r w:rsidRPr="00D11F46">
        <w:rPr>
          <w:rFonts w:asciiTheme="minorHAnsi" w:hAnsiTheme="minorHAnsi" w:cstheme="minorHAnsi"/>
          <w:sz w:val="24"/>
          <w:szCs w:val="24"/>
        </w:rPr>
        <w:t>člen</w:t>
      </w:r>
    </w:p>
    <w:p w14:paraId="33E37439" w14:textId="77777777" w:rsidR="006029C0" w:rsidRPr="00977B66" w:rsidRDefault="006029C0" w:rsidP="006029C0">
      <w:pPr>
        <w:jc w:val="center"/>
        <w:rPr>
          <w:rFonts w:ascii="Times New Roman" w:hAnsi="Times New Roman"/>
        </w:rPr>
      </w:pPr>
    </w:p>
    <w:p w14:paraId="71F287EB" w14:textId="41297F36" w:rsidR="00D11F46" w:rsidRPr="00D743B3" w:rsidRDefault="00D11F46" w:rsidP="00D11F46">
      <w:pPr>
        <w:jc w:val="both"/>
        <w:rPr>
          <w:rFonts w:asciiTheme="minorHAnsi" w:hAnsiTheme="minorHAnsi" w:cstheme="minorHAnsi"/>
          <w:sz w:val="24"/>
          <w:szCs w:val="24"/>
        </w:rPr>
      </w:pPr>
      <w:r w:rsidRPr="00D743B3">
        <w:rPr>
          <w:rFonts w:asciiTheme="minorHAnsi" w:hAnsiTheme="minorHAnsi" w:cstheme="minorHAnsi"/>
          <w:sz w:val="24"/>
          <w:szCs w:val="24"/>
        </w:rPr>
        <w:t xml:space="preserve">Pooblaščeni predstavnik naročnika za izvajanje in nadzor </w:t>
      </w:r>
      <w:r w:rsidR="00B2439C">
        <w:rPr>
          <w:rFonts w:asciiTheme="minorHAnsi" w:hAnsiTheme="minorHAnsi" w:cstheme="minorHAnsi"/>
          <w:sz w:val="24"/>
          <w:szCs w:val="24"/>
        </w:rPr>
        <w:t>pogodbe</w:t>
      </w:r>
      <w:r w:rsidRPr="00D743B3">
        <w:rPr>
          <w:rFonts w:asciiTheme="minorHAnsi" w:hAnsiTheme="minorHAnsi" w:cstheme="minorHAnsi"/>
          <w:sz w:val="24"/>
          <w:szCs w:val="24"/>
        </w:rPr>
        <w:t xml:space="preserve"> je </w:t>
      </w:r>
      <w:sdt>
        <w:sdtPr>
          <w:rPr>
            <w:rFonts w:asciiTheme="minorHAnsi" w:hAnsiTheme="minorHAnsi" w:cstheme="minorHAnsi"/>
            <w:sz w:val="24"/>
            <w:szCs w:val="24"/>
          </w:rPr>
          <w:id w:val="-1539037381"/>
          <w:placeholder>
            <w:docPart w:val="67C7CB4DB5B64CEF92ACE15A05A029D3"/>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tel. </w:t>
      </w:r>
      <w:sdt>
        <w:sdtPr>
          <w:rPr>
            <w:rFonts w:asciiTheme="minorHAnsi" w:hAnsiTheme="minorHAnsi" w:cstheme="minorHAnsi"/>
            <w:sz w:val="24"/>
            <w:szCs w:val="24"/>
          </w:rPr>
          <w:id w:val="1626579811"/>
          <w:placeholder>
            <w:docPart w:val="432194B79B34405A8512792BB986358A"/>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elektronski naslov </w:t>
      </w:r>
      <w:sdt>
        <w:sdtPr>
          <w:rPr>
            <w:rFonts w:asciiTheme="minorHAnsi" w:hAnsiTheme="minorHAnsi" w:cstheme="minorHAnsi"/>
            <w:sz w:val="24"/>
            <w:szCs w:val="24"/>
          </w:rPr>
          <w:id w:val="1770737957"/>
          <w:placeholder>
            <w:docPart w:val="681559D50B1440EC988215E087E09CCF"/>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w:t>
      </w:r>
    </w:p>
    <w:p w14:paraId="00553338" w14:textId="77777777" w:rsidR="00D11F46" w:rsidRPr="00D743B3" w:rsidRDefault="00D11F46" w:rsidP="00D11F46">
      <w:pPr>
        <w:jc w:val="both"/>
        <w:rPr>
          <w:rFonts w:asciiTheme="minorHAnsi" w:hAnsiTheme="minorHAnsi" w:cstheme="minorHAnsi"/>
          <w:sz w:val="24"/>
          <w:szCs w:val="24"/>
        </w:rPr>
      </w:pPr>
    </w:p>
    <w:p w14:paraId="5F9A8DBC" w14:textId="0671A6C9" w:rsidR="00D11F46" w:rsidRPr="00D743B3" w:rsidRDefault="00D11F46" w:rsidP="00D11F46">
      <w:pPr>
        <w:jc w:val="both"/>
        <w:rPr>
          <w:rFonts w:asciiTheme="minorHAnsi" w:hAnsiTheme="minorHAnsi" w:cstheme="minorHAnsi"/>
          <w:sz w:val="24"/>
          <w:szCs w:val="24"/>
        </w:rPr>
      </w:pPr>
      <w:r w:rsidRPr="00D743B3">
        <w:rPr>
          <w:rFonts w:asciiTheme="minorHAnsi" w:hAnsiTheme="minorHAnsi" w:cstheme="minorHAnsi"/>
          <w:sz w:val="24"/>
          <w:szCs w:val="24"/>
        </w:rPr>
        <w:t xml:space="preserve">Pooblaščeni predstavnik </w:t>
      </w:r>
      <w:r>
        <w:rPr>
          <w:rFonts w:asciiTheme="minorHAnsi" w:hAnsiTheme="minorHAnsi" w:cstheme="minorHAnsi"/>
          <w:sz w:val="24"/>
          <w:szCs w:val="24"/>
        </w:rPr>
        <w:t>izvajalca</w:t>
      </w:r>
      <w:r w:rsidRPr="00D743B3">
        <w:rPr>
          <w:rFonts w:asciiTheme="minorHAnsi" w:hAnsiTheme="minorHAnsi" w:cstheme="minorHAnsi"/>
          <w:sz w:val="24"/>
          <w:szCs w:val="24"/>
        </w:rPr>
        <w:t xml:space="preserve"> za izvajanje in nadzor </w:t>
      </w:r>
      <w:r w:rsidR="00B2439C">
        <w:rPr>
          <w:rFonts w:asciiTheme="minorHAnsi" w:hAnsiTheme="minorHAnsi" w:cstheme="minorHAnsi"/>
          <w:sz w:val="24"/>
          <w:szCs w:val="24"/>
        </w:rPr>
        <w:t>pogodbe</w:t>
      </w:r>
      <w:r>
        <w:rPr>
          <w:rFonts w:asciiTheme="minorHAnsi" w:hAnsiTheme="minorHAnsi" w:cstheme="minorHAnsi"/>
          <w:sz w:val="24"/>
          <w:szCs w:val="24"/>
        </w:rPr>
        <w:t xml:space="preserve"> j</w:t>
      </w:r>
      <w:r w:rsidRPr="00D743B3">
        <w:rPr>
          <w:rFonts w:asciiTheme="minorHAnsi" w:hAnsiTheme="minorHAnsi" w:cstheme="minorHAnsi"/>
          <w:sz w:val="24"/>
          <w:szCs w:val="24"/>
        </w:rPr>
        <w:t xml:space="preserve">e </w:t>
      </w:r>
      <w:sdt>
        <w:sdtPr>
          <w:rPr>
            <w:rFonts w:asciiTheme="minorHAnsi" w:hAnsiTheme="minorHAnsi" w:cstheme="minorHAnsi"/>
            <w:sz w:val="24"/>
            <w:szCs w:val="24"/>
          </w:rPr>
          <w:id w:val="1207290544"/>
          <w:placeholder>
            <w:docPart w:val="9F6D3FD7589544F59518B3C5D89BC20F"/>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tel. </w:t>
      </w:r>
      <w:sdt>
        <w:sdtPr>
          <w:rPr>
            <w:rFonts w:asciiTheme="minorHAnsi" w:hAnsiTheme="minorHAnsi" w:cstheme="minorHAnsi"/>
            <w:sz w:val="24"/>
            <w:szCs w:val="24"/>
          </w:rPr>
          <w:id w:val="873041628"/>
          <w:placeholder>
            <w:docPart w:val="CD93144FBBAB4999973E27647CCC77EF"/>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elektronski naslov </w:t>
      </w:r>
      <w:sdt>
        <w:sdtPr>
          <w:rPr>
            <w:rFonts w:asciiTheme="minorHAnsi" w:hAnsiTheme="minorHAnsi" w:cstheme="minorHAnsi"/>
            <w:sz w:val="24"/>
            <w:szCs w:val="24"/>
          </w:rPr>
          <w:id w:val="-88006236"/>
          <w:placeholder>
            <w:docPart w:val="B47EF65AE6CB4FB2B093D321BBB32E54"/>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w:t>
      </w:r>
    </w:p>
    <w:p w14:paraId="586E48A1" w14:textId="0E9EDE71" w:rsidR="006029C0" w:rsidRPr="00B2439C" w:rsidRDefault="006029C0" w:rsidP="00B2439C">
      <w:pPr>
        <w:rPr>
          <w:rFonts w:ascii="Times New Roman" w:hAnsi="Times New Roman"/>
          <w:b/>
          <w:bCs/>
          <w:sz w:val="18"/>
          <w:szCs w:val="18"/>
        </w:rPr>
      </w:pPr>
    </w:p>
    <w:p w14:paraId="19E51CA3" w14:textId="77777777" w:rsidR="006029C0" w:rsidRPr="00977B66" w:rsidRDefault="006029C0" w:rsidP="006029C0">
      <w:pPr>
        <w:jc w:val="both"/>
        <w:rPr>
          <w:rFonts w:ascii="Times New Roman" w:hAnsi="Times New Roman"/>
        </w:rPr>
      </w:pPr>
    </w:p>
    <w:p w14:paraId="05884C05" w14:textId="329620C1" w:rsidR="006029C0" w:rsidRPr="00B2439C" w:rsidRDefault="006029C0" w:rsidP="00B2439C">
      <w:pPr>
        <w:pStyle w:val="Odstavekseznama"/>
        <w:numPr>
          <w:ilvl w:val="0"/>
          <w:numId w:val="47"/>
        </w:numPr>
        <w:jc w:val="center"/>
        <w:rPr>
          <w:rFonts w:asciiTheme="minorHAnsi" w:hAnsiTheme="minorHAnsi" w:cstheme="minorHAnsi"/>
          <w:sz w:val="24"/>
          <w:szCs w:val="24"/>
        </w:rPr>
      </w:pPr>
      <w:r w:rsidRPr="00B2439C">
        <w:rPr>
          <w:rFonts w:asciiTheme="minorHAnsi" w:hAnsiTheme="minorHAnsi" w:cstheme="minorHAnsi"/>
          <w:sz w:val="24"/>
          <w:szCs w:val="24"/>
        </w:rPr>
        <w:t>člen</w:t>
      </w:r>
    </w:p>
    <w:p w14:paraId="51F5313B" w14:textId="77777777" w:rsidR="006029C0" w:rsidRPr="00D11F46" w:rsidRDefault="006029C0" w:rsidP="006029C0">
      <w:pPr>
        <w:widowControl w:val="0"/>
        <w:autoSpaceDE w:val="0"/>
        <w:jc w:val="both"/>
        <w:rPr>
          <w:rFonts w:asciiTheme="minorHAnsi" w:hAnsiTheme="minorHAnsi" w:cstheme="minorHAnsi"/>
          <w:sz w:val="24"/>
          <w:szCs w:val="24"/>
        </w:rPr>
      </w:pPr>
    </w:p>
    <w:p w14:paraId="51B765E0" w14:textId="77777777" w:rsidR="00B2439C" w:rsidRDefault="006029C0" w:rsidP="006029C0">
      <w:pPr>
        <w:widowControl w:val="0"/>
        <w:autoSpaceDE w:val="0"/>
        <w:jc w:val="both"/>
        <w:rPr>
          <w:rFonts w:asciiTheme="minorHAnsi" w:hAnsiTheme="minorHAnsi" w:cstheme="minorHAnsi"/>
          <w:sz w:val="24"/>
          <w:szCs w:val="24"/>
        </w:rPr>
      </w:pPr>
      <w:r w:rsidRPr="00D11F46">
        <w:rPr>
          <w:rFonts w:asciiTheme="minorHAnsi" w:hAnsiTheme="minorHAnsi" w:cstheme="minorHAnsi"/>
          <w:sz w:val="24"/>
          <w:szCs w:val="24"/>
        </w:rPr>
        <w:t>V roku 8. dni od sklenitve te pogodbe mora  izvajalec predati naročniku</w:t>
      </w:r>
      <w:r w:rsidR="00B2439C">
        <w:rPr>
          <w:rFonts w:asciiTheme="minorHAnsi" w:hAnsiTheme="minorHAnsi" w:cstheme="minorHAnsi"/>
          <w:sz w:val="24"/>
          <w:szCs w:val="24"/>
        </w:rPr>
        <w:t xml:space="preserve"> bianko menico (2x) z menično izjavo v višini 5% pogodbene vrednost z DDV kot </w:t>
      </w:r>
      <w:r w:rsidRPr="00D11F46">
        <w:rPr>
          <w:rFonts w:asciiTheme="minorHAnsi" w:hAnsiTheme="minorHAnsi" w:cstheme="minorHAnsi"/>
          <w:sz w:val="24"/>
          <w:szCs w:val="24"/>
        </w:rPr>
        <w:t xml:space="preserve"> garancijo za dobro izvedbo posla</w:t>
      </w:r>
      <w:r w:rsidR="00B2439C">
        <w:rPr>
          <w:rFonts w:asciiTheme="minorHAnsi" w:hAnsiTheme="minorHAnsi" w:cstheme="minorHAnsi"/>
          <w:sz w:val="24"/>
          <w:szCs w:val="24"/>
        </w:rPr>
        <w:t>, ki jo je mogoče unovčiti 30 dni po poteku te pogodbe.</w:t>
      </w:r>
    </w:p>
    <w:p w14:paraId="22CFE1CC" w14:textId="77777777" w:rsidR="00B2439C" w:rsidRDefault="00B2439C" w:rsidP="006029C0">
      <w:pPr>
        <w:widowControl w:val="0"/>
        <w:autoSpaceDE w:val="0"/>
        <w:jc w:val="both"/>
        <w:rPr>
          <w:rFonts w:asciiTheme="minorHAnsi" w:hAnsiTheme="minorHAnsi" w:cstheme="minorHAnsi"/>
          <w:sz w:val="24"/>
          <w:szCs w:val="24"/>
        </w:rPr>
      </w:pPr>
    </w:p>
    <w:p w14:paraId="466E8FE1" w14:textId="35F56928" w:rsidR="006029C0" w:rsidRPr="00D11F46" w:rsidRDefault="006029C0" w:rsidP="006029C0">
      <w:pPr>
        <w:widowControl w:val="0"/>
        <w:autoSpaceDE w:val="0"/>
        <w:jc w:val="both"/>
        <w:rPr>
          <w:rFonts w:asciiTheme="minorHAnsi" w:hAnsiTheme="minorHAnsi" w:cstheme="minorHAnsi"/>
          <w:sz w:val="24"/>
          <w:szCs w:val="24"/>
        </w:rPr>
      </w:pPr>
      <w:r w:rsidRPr="00D11F46">
        <w:rPr>
          <w:rFonts w:asciiTheme="minorHAnsi" w:hAnsiTheme="minorHAnsi" w:cstheme="minorHAnsi"/>
          <w:sz w:val="24"/>
          <w:szCs w:val="24"/>
        </w:rPr>
        <w:t>Garancijo bo naročnik unovčil v primeru:</w:t>
      </w:r>
    </w:p>
    <w:p w14:paraId="1A9296B6" w14:textId="77777777" w:rsidR="006029C0" w:rsidRPr="00D11F46" w:rsidRDefault="006029C0" w:rsidP="006029C0">
      <w:pPr>
        <w:widowControl w:val="0"/>
        <w:autoSpaceDE w:val="0"/>
        <w:jc w:val="both"/>
        <w:rPr>
          <w:rFonts w:asciiTheme="minorHAnsi" w:hAnsiTheme="minorHAnsi" w:cstheme="minorHAnsi"/>
          <w:sz w:val="24"/>
          <w:szCs w:val="24"/>
        </w:rPr>
      </w:pPr>
    </w:p>
    <w:p w14:paraId="04AC9425" w14:textId="77777777" w:rsidR="006029C0" w:rsidRPr="00D11F46" w:rsidRDefault="006029C0" w:rsidP="006029C0">
      <w:pPr>
        <w:widowControl w:val="0"/>
        <w:numPr>
          <w:ilvl w:val="0"/>
          <w:numId w:val="42"/>
        </w:numPr>
        <w:autoSpaceDE w:val="0"/>
        <w:autoSpaceDN w:val="0"/>
        <w:jc w:val="both"/>
        <w:textAlignment w:val="baseline"/>
        <w:rPr>
          <w:rFonts w:asciiTheme="minorHAnsi" w:hAnsiTheme="minorHAnsi" w:cstheme="minorHAnsi"/>
          <w:sz w:val="24"/>
          <w:szCs w:val="24"/>
        </w:rPr>
      </w:pPr>
      <w:r w:rsidRPr="00D11F46">
        <w:rPr>
          <w:rFonts w:asciiTheme="minorHAnsi" w:hAnsiTheme="minorHAnsi" w:cstheme="minorHAnsi"/>
          <w:sz w:val="24"/>
          <w:szCs w:val="24"/>
        </w:rPr>
        <w:t>če izvajalec predčasno prekine pogodbo,</w:t>
      </w:r>
    </w:p>
    <w:p w14:paraId="6BBC029D" w14:textId="77777777" w:rsidR="006029C0" w:rsidRPr="00D11F46" w:rsidRDefault="006029C0" w:rsidP="006029C0">
      <w:pPr>
        <w:widowControl w:val="0"/>
        <w:numPr>
          <w:ilvl w:val="0"/>
          <w:numId w:val="42"/>
        </w:numPr>
        <w:autoSpaceDE w:val="0"/>
        <w:autoSpaceDN w:val="0"/>
        <w:jc w:val="both"/>
        <w:textAlignment w:val="baseline"/>
        <w:rPr>
          <w:rFonts w:asciiTheme="minorHAnsi" w:hAnsiTheme="minorHAnsi" w:cstheme="minorHAnsi"/>
          <w:sz w:val="24"/>
          <w:szCs w:val="24"/>
        </w:rPr>
      </w:pPr>
      <w:r w:rsidRPr="00D11F46">
        <w:rPr>
          <w:rFonts w:asciiTheme="minorHAnsi" w:hAnsiTheme="minorHAnsi" w:cstheme="minorHAnsi"/>
          <w:sz w:val="24"/>
          <w:szCs w:val="24"/>
        </w:rPr>
        <w:t>če izvajalec ne opravlja storitve v skladu z določili te pogodbe,</w:t>
      </w:r>
    </w:p>
    <w:p w14:paraId="26BD4390" w14:textId="77777777" w:rsidR="006029C0" w:rsidRPr="00D11F46" w:rsidRDefault="006029C0" w:rsidP="006029C0">
      <w:pPr>
        <w:widowControl w:val="0"/>
        <w:numPr>
          <w:ilvl w:val="0"/>
          <w:numId w:val="43"/>
        </w:numPr>
        <w:autoSpaceDE w:val="0"/>
        <w:autoSpaceDN w:val="0"/>
        <w:jc w:val="both"/>
        <w:textAlignment w:val="baseline"/>
        <w:rPr>
          <w:rFonts w:asciiTheme="minorHAnsi" w:hAnsiTheme="minorHAnsi" w:cstheme="minorHAnsi"/>
          <w:sz w:val="24"/>
          <w:szCs w:val="24"/>
        </w:rPr>
      </w:pPr>
      <w:r w:rsidRPr="00D11F46">
        <w:rPr>
          <w:rFonts w:asciiTheme="minorHAnsi" w:hAnsiTheme="minorHAnsi" w:cstheme="minorHAnsi"/>
          <w:sz w:val="24"/>
          <w:szCs w:val="24"/>
        </w:rPr>
        <w:t>če izvajalec ne zagotavlja cen v skladu s ponudbenim predračunom,</w:t>
      </w:r>
    </w:p>
    <w:p w14:paraId="45D5AEF9" w14:textId="77777777" w:rsidR="006029C0" w:rsidRPr="00D11F46" w:rsidRDefault="006029C0" w:rsidP="006029C0">
      <w:pPr>
        <w:widowControl w:val="0"/>
        <w:numPr>
          <w:ilvl w:val="0"/>
          <w:numId w:val="43"/>
        </w:numPr>
        <w:autoSpaceDE w:val="0"/>
        <w:autoSpaceDN w:val="0"/>
        <w:jc w:val="both"/>
        <w:textAlignment w:val="baseline"/>
        <w:rPr>
          <w:rFonts w:asciiTheme="minorHAnsi" w:hAnsiTheme="minorHAnsi" w:cstheme="minorHAnsi"/>
          <w:sz w:val="24"/>
          <w:szCs w:val="24"/>
        </w:rPr>
      </w:pPr>
      <w:r w:rsidRPr="00D11F46">
        <w:rPr>
          <w:rFonts w:asciiTheme="minorHAnsi" w:hAnsiTheme="minorHAnsi" w:cstheme="minorHAnsi"/>
          <w:sz w:val="24"/>
          <w:szCs w:val="24"/>
        </w:rPr>
        <w:t xml:space="preserve">če izvajalec ne zagotavlja 24 urne dosegljivosti; </w:t>
      </w:r>
    </w:p>
    <w:p w14:paraId="31A6611F" w14:textId="1D21340F" w:rsidR="006029C0" w:rsidRPr="00D11F46" w:rsidRDefault="006029C0" w:rsidP="006029C0">
      <w:pPr>
        <w:widowControl w:val="0"/>
        <w:numPr>
          <w:ilvl w:val="0"/>
          <w:numId w:val="43"/>
        </w:numPr>
        <w:autoSpaceDE w:val="0"/>
        <w:autoSpaceDN w:val="0"/>
        <w:jc w:val="both"/>
        <w:textAlignment w:val="baseline"/>
        <w:rPr>
          <w:rFonts w:asciiTheme="minorHAnsi" w:hAnsiTheme="minorHAnsi" w:cstheme="minorHAnsi"/>
          <w:sz w:val="24"/>
          <w:szCs w:val="24"/>
        </w:rPr>
      </w:pPr>
      <w:r w:rsidRPr="00D11F46">
        <w:rPr>
          <w:rFonts w:asciiTheme="minorHAnsi" w:hAnsiTheme="minorHAnsi" w:cstheme="minorHAnsi"/>
          <w:sz w:val="24"/>
          <w:szCs w:val="24"/>
        </w:rPr>
        <w:t>če izvajalec ne pristopi k izvedbi del</w:t>
      </w:r>
      <w:r w:rsidR="00932FE0">
        <w:rPr>
          <w:rFonts w:asciiTheme="minorHAnsi" w:hAnsiTheme="minorHAnsi" w:cstheme="minorHAnsi"/>
          <w:sz w:val="24"/>
          <w:szCs w:val="24"/>
        </w:rPr>
        <w:t xml:space="preserve"> oz. intervencije v okviru zimske službe</w:t>
      </w:r>
      <w:r w:rsidRPr="00D11F46">
        <w:rPr>
          <w:rFonts w:asciiTheme="minorHAnsi" w:hAnsiTheme="minorHAnsi" w:cstheme="minorHAnsi"/>
          <w:sz w:val="24"/>
          <w:szCs w:val="24"/>
        </w:rPr>
        <w:t xml:space="preserve"> v roku 30 minut od prejetega naročila;</w:t>
      </w:r>
    </w:p>
    <w:p w14:paraId="56E8B3DC" w14:textId="77777777" w:rsidR="006029C0" w:rsidRPr="00D11F46" w:rsidRDefault="006029C0" w:rsidP="006029C0">
      <w:pPr>
        <w:widowControl w:val="0"/>
        <w:numPr>
          <w:ilvl w:val="0"/>
          <w:numId w:val="43"/>
        </w:numPr>
        <w:autoSpaceDE w:val="0"/>
        <w:autoSpaceDN w:val="0"/>
        <w:jc w:val="both"/>
        <w:textAlignment w:val="baseline"/>
        <w:rPr>
          <w:rFonts w:asciiTheme="minorHAnsi" w:hAnsiTheme="minorHAnsi" w:cstheme="minorHAnsi"/>
          <w:sz w:val="24"/>
          <w:szCs w:val="24"/>
        </w:rPr>
      </w:pPr>
      <w:r w:rsidRPr="00D11F46">
        <w:rPr>
          <w:rFonts w:asciiTheme="minorHAnsi" w:hAnsiTheme="minorHAnsi" w:cstheme="minorHAnsi"/>
          <w:sz w:val="24"/>
          <w:szCs w:val="24"/>
        </w:rPr>
        <w:t>če izvajalec ne upošteva reklamacij naročnika ali kako drugače krši določila te pogodbe.</w:t>
      </w:r>
    </w:p>
    <w:p w14:paraId="3848D158" w14:textId="77777777" w:rsidR="006029C0" w:rsidRPr="00977B66" w:rsidRDefault="006029C0" w:rsidP="006029C0">
      <w:pPr>
        <w:widowControl w:val="0"/>
        <w:autoSpaceDE w:val="0"/>
        <w:jc w:val="both"/>
        <w:rPr>
          <w:rFonts w:ascii="Times New Roman" w:hAnsi="Times New Roman"/>
        </w:rPr>
      </w:pPr>
    </w:p>
    <w:p w14:paraId="5C93EF50" w14:textId="77777777" w:rsidR="006029C0" w:rsidRPr="00977B66" w:rsidRDefault="006029C0" w:rsidP="006029C0">
      <w:pPr>
        <w:rPr>
          <w:rFonts w:ascii="Times New Roman" w:hAnsi="Times New Roman"/>
          <w:u w:val="single"/>
        </w:rPr>
      </w:pPr>
    </w:p>
    <w:p w14:paraId="3250C1CE" w14:textId="6CE77051" w:rsidR="006029C0" w:rsidRPr="00D40F04" w:rsidRDefault="006029C0" w:rsidP="00B2439C">
      <w:pPr>
        <w:pStyle w:val="Odstavekseznama"/>
        <w:numPr>
          <w:ilvl w:val="0"/>
          <w:numId w:val="47"/>
        </w:numPr>
        <w:jc w:val="center"/>
        <w:rPr>
          <w:rFonts w:asciiTheme="minorHAnsi" w:hAnsiTheme="minorHAnsi" w:cstheme="minorHAnsi"/>
          <w:sz w:val="24"/>
          <w:szCs w:val="24"/>
        </w:rPr>
      </w:pPr>
      <w:r w:rsidRPr="00B2439C">
        <w:rPr>
          <w:rFonts w:asciiTheme="minorHAnsi" w:hAnsiTheme="minorHAnsi" w:cstheme="minorHAnsi"/>
          <w:sz w:val="24"/>
          <w:szCs w:val="24"/>
        </w:rPr>
        <w:t xml:space="preserve">člen </w:t>
      </w:r>
    </w:p>
    <w:p w14:paraId="5F27CB55" w14:textId="77777777" w:rsidR="006029C0" w:rsidRDefault="006029C0" w:rsidP="006029C0">
      <w:pPr>
        <w:jc w:val="center"/>
        <w:rPr>
          <w:rFonts w:ascii="Times New Roman" w:hAnsi="Times New Roman"/>
        </w:rPr>
      </w:pPr>
    </w:p>
    <w:p w14:paraId="14B0715F" w14:textId="77777777" w:rsidR="006029C0" w:rsidRPr="00D40F04" w:rsidRDefault="006029C0" w:rsidP="006029C0">
      <w:pPr>
        <w:jc w:val="both"/>
        <w:rPr>
          <w:rFonts w:asciiTheme="minorHAnsi" w:hAnsiTheme="minorHAnsi" w:cstheme="minorHAnsi"/>
          <w:sz w:val="24"/>
          <w:szCs w:val="24"/>
        </w:rPr>
      </w:pPr>
      <w:r w:rsidRPr="00D40F04">
        <w:rPr>
          <w:rFonts w:asciiTheme="minorHAnsi" w:hAnsiTheme="minorHAnsi" w:cstheme="minorHAnsi"/>
          <w:sz w:val="24"/>
          <w:szCs w:val="24"/>
        </w:rPr>
        <w:t>Vsaka izmed pogodbenih strank ima po poteku enega leta pravico do odstopa od pogodbe. V tem primeru velja 6 (šest) mesečni odpovedni rok, ki začne teči z dnem prejetja priporočenega pisma o odpovedi pogodbe.</w:t>
      </w:r>
    </w:p>
    <w:p w14:paraId="4FF9F5CB" w14:textId="77777777" w:rsidR="006029C0" w:rsidRPr="00D40F04" w:rsidRDefault="006029C0" w:rsidP="006029C0">
      <w:pPr>
        <w:jc w:val="both"/>
        <w:rPr>
          <w:rFonts w:asciiTheme="minorHAnsi" w:hAnsiTheme="minorHAnsi" w:cstheme="minorHAnsi"/>
          <w:sz w:val="24"/>
          <w:szCs w:val="24"/>
        </w:rPr>
      </w:pPr>
    </w:p>
    <w:p w14:paraId="435753FF" w14:textId="77777777" w:rsidR="006029C0" w:rsidRPr="00D40F04" w:rsidRDefault="006029C0" w:rsidP="006029C0">
      <w:pPr>
        <w:jc w:val="both"/>
        <w:rPr>
          <w:rFonts w:asciiTheme="minorHAnsi" w:hAnsiTheme="minorHAnsi" w:cstheme="minorHAnsi"/>
          <w:sz w:val="24"/>
          <w:szCs w:val="24"/>
        </w:rPr>
      </w:pPr>
      <w:r w:rsidRPr="00D40F04">
        <w:rPr>
          <w:rFonts w:asciiTheme="minorHAnsi" w:hAnsiTheme="minorHAnsi" w:cstheme="minorHAnsi"/>
          <w:sz w:val="24"/>
          <w:szCs w:val="24"/>
        </w:rPr>
        <w:t>V primeru grobih kršitev pogodbenih določil je mogoča enostranska razveza pogodbe. V tem primeru pogodbena stranka s priporočenim pismom opozori nasprotno stranko na grobo kršitev in nasprotna stranka v roku 30 (trideset) dni očitane kršitve ne odpravi oz. očitka ne ovrže.</w:t>
      </w:r>
    </w:p>
    <w:p w14:paraId="083E4305" w14:textId="77777777" w:rsidR="006029C0" w:rsidRPr="00D40F04" w:rsidRDefault="006029C0" w:rsidP="006029C0">
      <w:pPr>
        <w:jc w:val="both"/>
        <w:rPr>
          <w:rFonts w:asciiTheme="minorHAnsi" w:hAnsiTheme="minorHAnsi" w:cstheme="minorHAnsi"/>
          <w:sz w:val="24"/>
          <w:szCs w:val="24"/>
        </w:rPr>
      </w:pPr>
    </w:p>
    <w:p w14:paraId="579DC113" w14:textId="6F4668CE" w:rsidR="006029C0" w:rsidRPr="00D40F04" w:rsidRDefault="006029C0" w:rsidP="006029C0">
      <w:pPr>
        <w:jc w:val="both"/>
        <w:rPr>
          <w:rFonts w:asciiTheme="minorHAnsi" w:hAnsiTheme="minorHAnsi" w:cstheme="minorHAnsi"/>
          <w:sz w:val="24"/>
          <w:szCs w:val="24"/>
        </w:rPr>
      </w:pPr>
      <w:r w:rsidRPr="00D40F04">
        <w:rPr>
          <w:rFonts w:asciiTheme="minorHAnsi" w:hAnsiTheme="minorHAnsi" w:cstheme="minorHAnsi"/>
          <w:sz w:val="24"/>
          <w:szCs w:val="24"/>
        </w:rPr>
        <w:t>Za grobo kršitev se šteje, če naročnik zamuja s plačilom za več kot 30 dni od datuma zapadlosti računa oziroma če izvajalec ne pristopi k izvedbi del</w:t>
      </w:r>
      <w:r w:rsidR="00932FE0">
        <w:rPr>
          <w:rFonts w:asciiTheme="minorHAnsi" w:hAnsiTheme="minorHAnsi" w:cstheme="minorHAnsi"/>
          <w:sz w:val="24"/>
          <w:szCs w:val="24"/>
        </w:rPr>
        <w:t xml:space="preserve"> oz. intervencije v okviru zimske službe</w:t>
      </w:r>
      <w:r w:rsidRPr="00D40F04">
        <w:rPr>
          <w:rFonts w:asciiTheme="minorHAnsi" w:hAnsiTheme="minorHAnsi" w:cstheme="minorHAnsi"/>
          <w:sz w:val="24"/>
          <w:szCs w:val="24"/>
        </w:rPr>
        <w:t xml:space="preserve"> v roku 30 minut od prejetega naročila oz., če kako drugače krši pogodbena določila.</w:t>
      </w:r>
    </w:p>
    <w:p w14:paraId="5A04E0D3" w14:textId="77777777" w:rsidR="006029C0" w:rsidRPr="00977B66" w:rsidRDefault="006029C0" w:rsidP="006029C0">
      <w:pPr>
        <w:jc w:val="both"/>
        <w:rPr>
          <w:rFonts w:ascii="Times New Roman" w:hAnsi="Times New Roman"/>
        </w:rPr>
      </w:pPr>
    </w:p>
    <w:p w14:paraId="0831E036" w14:textId="77777777" w:rsidR="006029C0" w:rsidRPr="00D40F04" w:rsidRDefault="006029C0" w:rsidP="006029C0">
      <w:pPr>
        <w:jc w:val="both"/>
        <w:rPr>
          <w:rFonts w:asciiTheme="minorHAnsi" w:hAnsiTheme="minorHAnsi" w:cstheme="minorHAnsi"/>
          <w:sz w:val="24"/>
          <w:szCs w:val="24"/>
        </w:rPr>
      </w:pPr>
      <w:r w:rsidRPr="00D40F04">
        <w:rPr>
          <w:rFonts w:asciiTheme="minorHAnsi" w:hAnsiTheme="minorHAnsi" w:cstheme="minorHAnsi"/>
          <w:sz w:val="24"/>
          <w:szCs w:val="24"/>
        </w:rPr>
        <w:t>V primeru razveze pogodbe uredita stranki medsebojna razmerja z uporabo veljavne zakonodaje in dobrih poslovnih običajev.</w:t>
      </w:r>
    </w:p>
    <w:p w14:paraId="1BD72AF3" w14:textId="77777777" w:rsidR="006029C0" w:rsidRPr="00977B66" w:rsidRDefault="006029C0" w:rsidP="006029C0">
      <w:pPr>
        <w:rPr>
          <w:rFonts w:ascii="Times New Roman" w:hAnsi="Times New Roman"/>
        </w:rPr>
      </w:pPr>
    </w:p>
    <w:p w14:paraId="289766A6" w14:textId="22233205" w:rsidR="006029C0" w:rsidRPr="00D40F04" w:rsidRDefault="006029C0" w:rsidP="00D40F04">
      <w:pPr>
        <w:pStyle w:val="Odstavekseznama"/>
        <w:numPr>
          <w:ilvl w:val="0"/>
          <w:numId w:val="47"/>
        </w:numPr>
        <w:jc w:val="center"/>
        <w:rPr>
          <w:rFonts w:asciiTheme="minorHAnsi" w:hAnsiTheme="minorHAnsi" w:cstheme="minorHAnsi"/>
          <w:sz w:val="24"/>
          <w:szCs w:val="24"/>
        </w:rPr>
      </w:pPr>
      <w:r w:rsidRPr="00D40F04">
        <w:rPr>
          <w:rFonts w:asciiTheme="minorHAnsi" w:hAnsiTheme="minorHAnsi" w:cstheme="minorHAnsi"/>
          <w:sz w:val="24"/>
          <w:szCs w:val="24"/>
        </w:rPr>
        <w:t>člen</w:t>
      </w:r>
    </w:p>
    <w:p w14:paraId="5349B4E3" w14:textId="77777777" w:rsidR="006029C0" w:rsidRPr="00D40F04" w:rsidRDefault="006029C0" w:rsidP="00D40F04">
      <w:pPr>
        <w:jc w:val="both"/>
        <w:rPr>
          <w:rFonts w:asciiTheme="minorHAnsi" w:hAnsiTheme="minorHAnsi" w:cstheme="minorHAnsi"/>
          <w:sz w:val="24"/>
          <w:szCs w:val="24"/>
        </w:rPr>
      </w:pPr>
    </w:p>
    <w:p w14:paraId="4DAD4659" w14:textId="77777777" w:rsidR="006029C0" w:rsidRPr="00D40F04" w:rsidRDefault="006029C0" w:rsidP="00D40F04">
      <w:pPr>
        <w:jc w:val="both"/>
        <w:rPr>
          <w:rFonts w:asciiTheme="minorHAnsi" w:hAnsiTheme="minorHAnsi" w:cstheme="minorHAnsi"/>
          <w:sz w:val="24"/>
          <w:szCs w:val="24"/>
        </w:rPr>
      </w:pPr>
      <w:r w:rsidRPr="00D40F04">
        <w:rPr>
          <w:rFonts w:asciiTheme="minorHAnsi" w:hAnsiTheme="minorHAnsi" w:cstheme="minorHAnsi"/>
          <w:sz w:val="24"/>
          <w:szCs w:val="24"/>
        </w:rPr>
        <w:t>Višja sila se kot opravičljiv razlog za neizpolnjevanje pogodbenih obveznosti upošteva le, če je neposredno prizadeta stranka o tem obvestila nasprotno najkasneje v roku 24 ur po nastanku višje sile z navedbo vzroka in dokazili o nastopu višje sile.</w:t>
      </w:r>
    </w:p>
    <w:p w14:paraId="0B70B507" w14:textId="77777777" w:rsidR="006029C0" w:rsidRDefault="006029C0" w:rsidP="006029C0">
      <w:pPr>
        <w:jc w:val="center"/>
        <w:rPr>
          <w:rFonts w:ascii="Times New Roman" w:hAnsi="Times New Roman"/>
        </w:rPr>
      </w:pPr>
    </w:p>
    <w:p w14:paraId="5CFCBE9E" w14:textId="5BEA2DEC" w:rsidR="00D40F04" w:rsidRPr="00D40F04" w:rsidRDefault="00D40F04" w:rsidP="00D40F04">
      <w:pPr>
        <w:pStyle w:val="Odstavekseznama"/>
        <w:numPr>
          <w:ilvl w:val="0"/>
          <w:numId w:val="47"/>
        </w:numPr>
        <w:jc w:val="center"/>
        <w:rPr>
          <w:rFonts w:asciiTheme="minorHAnsi" w:hAnsiTheme="minorHAnsi" w:cstheme="minorHAnsi"/>
          <w:sz w:val="24"/>
          <w:szCs w:val="24"/>
        </w:rPr>
      </w:pPr>
      <w:r>
        <w:rPr>
          <w:rFonts w:asciiTheme="minorHAnsi" w:hAnsiTheme="minorHAnsi" w:cstheme="minorHAnsi"/>
          <w:sz w:val="24"/>
          <w:szCs w:val="24"/>
        </w:rPr>
        <w:t>č</w:t>
      </w:r>
      <w:r w:rsidRPr="00D40F04">
        <w:rPr>
          <w:rFonts w:asciiTheme="minorHAnsi" w:hAnsiTheme="minorHAnsi" w:cstheme="minorHAnsi"/>
          <w:sz w:val="24"/>
          <w:szCs w:val="24"/>
        </w:rPr>
        <w:t>len</w:t>
      </w:r>
      <w:r w:rsidR="00C375CA" w:rsidRPr="00192B75">
        <w:rPr>
          <w:rFonts w:asciiTheme="minorHAnsi" w:hAnsiTheme="minorHAnsi" w:cstheme="minorHAnsi"/>
          <w:sz w:val="24"/>
          <w:szCs w:val="24"/>
          <w:vertAlign w:val="superscript"/>
        </w:rPr>
        <w:footnoteReference w:id="6"/>
      </w:r>
    </w:p>
    <w:p w14:paraId="202019A5" w14:textId="77777777" w:rsidR="00D40F04" w:rsidRDefault="00D40F04" w:rsidP="007E1EC5"/>
    <w:p w14:paraId="500E99CD" w14:textId="5AA47EFE" w:rsidR="00D40F04" w:rsidRPr="00D743B3" w:rsidRDefault="00D40F04" w:rsidP="00D40F04">
      <w:pPr>
        <w:widowControl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Izvajalec</w:t>
      </w:r>
      <w:r w:rsidRPr="00D743B3">
        <w:rPr>
          <w:rFonts w:asciiTheme="minorHAnsi" w:hAnsiTheme="minorHAnsi" w:cstheme="minorHAnsi"/>
          <w:sz w:val="24"/>
          <w:szCs w:val="24"/>
        </w:rPr>
        <w:t xml:space="preserve"> pri izvajanju naročila nastopa s podizvajalci, navedenimi v obrazcu OBR-3 »Podatki o podizvajalcih«, ki je priloga te pogodbe</w:t>
      </w:r>
      <w:r w:rsidR="00730BE9">
        <w:rPr>
          <w:rFonts w:asciiTheme="minorHAnsi" w:hAnsiTheme="minorHAnsi" w:cstheme="minorHAnsi"/>
          <w:sz w:val="24"/>
          <w:szCs w:val="24"/>
        </w:rPr>
        <w:t>.</w:t>
      </w:r>
      <w:r w:rsidRPr="00D743B3">
        <w:rPr>
          <w:rFonts w:asciiTheme="minorHAnsi" w:hAnsiTheme="minorHAnsi" w:cstheme="minorHAnsi"/>
          <w:sz w:val="24"/>
          <w:szCs w:val="24"/>
        </w:rPr>
        <w:t xml:space="preserve"> </w:t>
      </w:r>
    </w:p>
    <w:p w14:paraId="5B2F225D" w14:textId="77777777" w:rsidR="00D40F04" w:rsidRPr="00D743B3" w:rsidRDefault="00D40F04" w:rsidP="00D40F04">
      <w:pPr>
        <w:widowControl w:val="0"/>
        <w:autoSpaceDE w:val="0"/>
        <w:autoSpaceDN w:val="0"/>
        <w:adjustRightInd w:val="0"/>
        <w:jc w:val="both"/>
        <w:rPr>
          <w:rFonts w:asciiTheme="minorHAnsi" w:hAnsiTheme="minorHAnsi" w:cstheme="minorHAnsi"/>
          <w:sz w:val="24"/>
          <w:szCs w:val="24"/>
        </w:rPr>
      </w:pPr>
    </w:p>
    <w:p w14:paraId="3A464245" w14:textId="2CC35451" w:rsidR="00D40F04" w:rsidRPr="00D743B3" w:rsidRDefault="00D40F04" w:rsidP="00D40F04">
      <w:pPr>
        <w:jc w:val="both"/>
        <w:rPr>
          <w:rFonts w:asciiTheme="minorHAnsi" w:hAnsiTheme="minorHAnsi" w:cstheme="minorHAnsi"/>
          <w:sz w:val="24"/>
          <w:szCs w:val="24"/>
        </w:rPr>
      </w:pPr>
      <w:r>
        <w:rPr>
          <w:rFonts w:asciiTheme="minorHAnsi" w:hAnsiTheme="minorHAnsi" w:cstheme="minorHAnsi"/>
          <w:sz w:val="24"/>
          <w:szCs w:val="24"/>
        </w:rPr>
        <w:t>Izvajalec</w:t>
      </w:r>
      <w:r w:rsidRPr="00D743B3">
        <w:rPr>
          <w:rFonts w:asciiTheme="minorHAnsi" w:hAnsiTheme="minorHAnsi" w:cstheme="minorHAnsi"/>
          <w:sz w:val="24"/>
          <w:szCs w:val="24"/>
        </w:rPr>
        <w:t xml:space="preserve"> mora med izvajanjem te pogodbe naročnika obvestiti o spremembah informacij iz drugega odstavka 94. člena ZJN-3 in mu poslati informacije o novih podizvajalcih najkasneje v 5 (petih) dneh po spremembi. V primeru vključitve novih podizvajalcev mora</w:t>
      </w:r>
      <w:r>
        <w:rPr>
          <w:rFonts w:asciiTheme="minorHAnsi" w:hAnsiTheme="minorHAnsi" w:cstheme="minorHAnsi"/>
          <w:sz w:val="24"/>
          <w:szCs w:val="24"/>
        </w:rPr>
        <w:t xml:space="preserve"> izvajalec</w:t>
      </w:r>
      <w:r w:rsidRPr="00D743B3">
        <w:rPr>
          <w:rFonts w:asciiTheme="minorHAnsi" w:hAnsiTheme="minorHAnsi" w:cstheme="minorHAnsi"/>
          <w:sz w:val="24"/>
          <w:szCs w:val="24"/>
        </w:rPr>
        <w:t xml:space="preserve">, v skladu s tretjim odstavkom 94. člena ZJN-3, skupaj z obvestilom naročniku med drugim predložiti podatke in dokumente: </w:t>
      </w:r>
    </w:p>
    <w:p w14:paraId="34692DE7" w14:textId="77777777" w:rsidR="00D40F04" w:rsidRPr="00D743B3" w:rsidRDefault="00D40F04" w:rsidP="00D40F04">
      <w:pPr>
        <w:jc w:val="both"/>
        <w:rPr>
          <w:rFonts w:asciiTheme="minorHAnsi" w:hAnsiTheme="minorHAnsi" w:cstheme="minorHAnsi"/>
          <w:sz w:val="24"/>
          <w:szCs w:val="24"/>
        </w:rPr>
      </w:pPr>
    </w:p>
    <w:p w14:paraId="4212D2C8" w14:textId="77777777" w:rsidR="00D40F04" w:rsidRPr="00D743B3" w:rsidRDefault="00D40F04" w:rsidP="00D40F04">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navesti firmo/ime in sedež/naslov novega podizvajalca ter del javnega naročila, ki ga namerava oddati v podizvajanje temu subjektu; </w:t>
      </w:r>
    </w:p>
    <w:p w14:paraId="672D10A8" w14:textId="77777777" w:rsidR="00D40F04" w:rsidRPr="00D743B3" w:rsidRDefault="00D40F04" w:rsidP="00D40F04">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kontaktne podatke in zakonite zastopnike predlaganih novo predlaganih podizvajalcev;</w:t>
      </w:r>
    </w:p>
    <w:p w14:paraId="46E4DA3E" w14:textId="77777777" w:rsidR="00D40F04" w:rsidRPr="00D743B3" w:rsidRDefault="00D40F04" w:rsidP="00D40F04">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 izpolnjene ESPD teh podizvajalcev v skladu z 79. členom ZJN-3 ali dokazila o neobstoju razlogov za izključitev ter izpolnjevanju pogojev ter </w:t>
      </w:r>
    </w:p>
    <w:p w14:paraId="549554DD" w14:textId="77777777" w:rsidR="00D40F04" w:rsidRPr="00D743B3" w:rsidRDefault="00D40F04" w:rsidP="00D40F04">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priložiti zahtevo podizvajalca za neposredno plačilo, če podizvajalec to zahteva. </w:t>
      </w:r>
    </w:p>
    <w:p w14:paraId="7FE5820A" w14:textId="77777777" w:rsidR="00D40F04" w:rsidRPr="00D743B3" w:rsidRDefault="00D40F04" w:rsidP="00D40F04">
      <w:pPr>
        <w:jc w:val="both"/>
        <w:rPr>
          <w:rFonts w:asciiTheme="minorHAnsi" w:hAnsiTheme="minorHAnsi" w:cstheme="minorHAnsi"/>
          <w:sz w:val="24"/>
          <w:szCs w:val="24"/>
        </w:rPr>
      </w:pPr>
    </w:p>
    <w:p w14:paraId="22BABF15" w14:textId="3A64AA61" w:rsidR="00D40F04" w:rsidRPr="00D743B3" w:rsidRDefault="00D40F04" w:rsidP="00D40F04">
      <w:pPr>
        <w:jc w:val="both"/>
        <w:rPr>
          <w:rFonts w:asciiTheme="minorHAnsi" w:hAnsiTheme="minorHAnsi" w:cstheme="minorHAnsi"/>
          <w:sz w:val="24"/>
          <w:szCs w:val="24"/>
        </w:rPr>
      </w:pPr>
      <w:r>
        <w:rPr>
          <w:rFonts w:asciiTheme="minorHAnsi" w:hAnsiTheme="minorHAnsi" w:cstheme="minorHAnsi"/>
          <w:sz w:val="24"/>
          <w:szCs w:val="24"/>
        </w:rPr>
        <w:t>Izvajalec</w:t>
      </w:r>
      <w:r w:rsidRPr="00D743B3">
        <w:rPr>
          <w:rFonts w:asciiTheme="minorHAnsi" w:hAnsiTheme="minorHAnsi" w:cstheme="minorHAnsi"/>
          <w:sz w:val="24"/>
          <w:szCs w:val="24"/>
        </w:rPr>
        <w:t xml:space="preserve"> v celoti odgovarja naročniku za izvedbo predmeta te pogodbe</w:t>
      </w:r>
      <w:r w:rsidR="00730BE9">
        <w:rPr>
          <w:rFonts w:asciiTheme="minorHAnsi" w:hAnsiTheme="minorHAnsi" w:cstheme="minorHAnsi"/>
          <w:sz w:val="24"/>
          <w:szCs w:val="24"/>
        </w:rPr>
        <w:t>.</w:t>
      </w:r>
    </w:p>
    <w:p w14:paraId="71414F6F" w14:textId="77777777" w:rsidR="00D40F04" w:rsidRPr="00D743B3" w:rsidRDefault="00D40F04" w:rsidP="00D40F04">
      <w:pPr>
        <w:jc w:val="both"/>
        <w:rPr>
          <w:rFonts w:asciiTheme="minorHAnsi" w:hAnsiTheme="minorHAnsi" w:cstheme="minorHAnsi"/>
          <w:sz w:val="24"/>
          <w:szCs w:val="24"/>
        </w:rPr>
      </w:pPr>
    </w:p>
    <w:p w14:paraId="7191481D" w14:textId="77777777" w:rsidR="00D40F04" w:rsidRPr="00D743B3" w:rsidRDefault="00D40F04" w:rsidP="00D40F04">
      <w:pPr>
        <w:jc w:val="both"/>
        <w:rPr>
          <w:rFonts w:asciiTheme="minorHAnsi" w:hAnsiTheme="minorHAnsi" w:cstheme="minorHAnsi"/>
          <w:sz w:val="24"/>
          <w:szCs w:val="24"/>
        </w:rPr>
      </w:pPr>
      <w:r w:rsidRPr="00D743B3">
        <w:rPr>
          <w:rFonts w:asciiTheme="minorHAnsi" w:hAnsiTheme="minorHAnsi" w:cstheme="minorHAnsi"/>
          <w:sz w:val="24"/>
          <w:szCs w:val="24"/>
        </w:rPr>
        <w:t xml:space="preserve">Če naročnik ugotovi, da storitve izvaja podizvajalec, ki ga </w:t>
      </w:r>
      <w:r>
        <w:rPr>
          <w:rFonts w:asciiTheme="minorHAnsi" w:hAnsiTheme="minorHAnsi" w:cstheme="minorHAnsi"/>
          <w:sz w:val="24"/>
          <w:szCs w:val="24"/>
        </w:rPr>
        <w:t>izvajalec</w:t>
      </w:r>
      <w:r w:rsidRPr="00D743B3">
        <w:rPr>
          <w:rFonts w:asciiTheme="minorHAnsi" w:hAnsiTheme="minorHAnsi" w:cstheme="minorHAnsi"/>
          <w:sz w:val="24"/>
          <w:szCs w:val="24"/>
        </w:rPr>
        <w:t xml:space="preserve"> ni navedel v svoji ponudbi oziroma ni dogovorjen s to pogodbo, oziroma </w:t>
      </w:r>
      <w:r>
        <w:rPr>
          <w:rFonts w:asciiTheme="minorHAnsi" w:hAnsiTheme="minorHAnsi" w:cstheme="minorHAnsi"/>
          <w:sz w:val="24"/>
          <w:szCs w:val="24"/>
        </w:rPr>
        <w:t>izvajalec</w:t>
      </w:r>
      <w:r w:rsidRPr="00D743B3">
        <w:rPr>
          <w:rFonts w:asciiTheme="minorHAnsi" w:hAnsiTheme="minorHAnsi" w:cstheme="minorHAnsi"/>
          <w:sz w:val="24"/>
          <w:szCs w:val="24"/>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D8864DD" w14:textId="77777777" w:rsidR="00D40F04" w:rsidRPr="00D743B3" w:rsidRDefault="00D40F04" w:rsidP="00D40F04">
      <w:pPr>
        <w:jc w:val="both"/>
        <w:rPr>
          <w:rFonts w:asciiTheme="minorHAnsi" w:hAnsiTheme="minorHAnsi" w:cstheme="minorHAnsi"/>
          <w:sz w:val="24"/>
          <w:szCs w:val="24"/>
        </w:rPr>
      </w:pPr>
    </w:p>
    <w:p w14:paraId="24925485" w14:textId="77777777" w:rsidR="00D40F04" w:rsidRPr="00D743B3" w:rsidRDefault="00D40F04" w:rsidP="00D40F04">
      <w:pPr>
        <w:jc w:val="both"/>
        <w:rPr>
          <w:rFonts w:asciiTheme="minorHAnsi" w:hAnsiTheme="minorHAnsi" w:cstheme="minorHAnsi"/>
          <w:i/>
          <w:sz w:val="24"/>
          <w:szCs w:val="24"/>
        </w:rPr>
      </w:pPr>
      <w:r w:rsidRPr="00D743B3">
        <w:rPr>
          <w:rFonts w:asciiTheme="minorHAnsi" w:hAnsiTheme="minorHAnsi" w:cstheme="minorHAnsi"/>
          <w:i/>
          <w:sz w:val="24"/>
          <w:szCs w:val="24"/>
        </w:rPr>
        <w:t xml:space="preserve">/če bo podizvajalec zahteval neposredna plačila/: </w:t>
      </w:r>
    </w:p>
    <w:p w14:paraId="399725A0" w14:textId="0410E637" w:rsidR="00D40F04" w:rsidRPr="00D743B3" w:rsidRDefault="00D40F04" w:rsidP="00D40F04">
      <w:pPr>
        <w:jc w:val="both"/>
        <w:rPr>
          <w:rFonts w:asciiTheme="minorHAnsi" w:hAnsiTheme="minorHAnsi" w:cstheme="minorHAnsi"/>
          <w:sz w:val="24"/>
          <w:szCs w:val="24"/>
        </w:rPr>
      </w:pPr>
      <w:r w:rsidRPr="00D743B3">
        <w:rPr>
          <w:rFonts w:asciiTheme="minorHAnsi" w:hAnsiTheme="minorHAnsi" w:cstheme="minorHAnsi"/>
          <w:sz w:val="24"/>
          <w:szCs w:val="24"/>
        </w:rPr>
        <w:t>Neposredna plačila podizvajalcem po tej pogodbi</w:t>
      </w:r>
      <w:r>
        <w:rPr>
          <w:rFonts w:asciiTheme="minorHAnsi" w:hAnsiTheme="minorHAnsi" w:cstheme="minorHAnsi"/>
          <w:sz w:val="24"/>
          <w:szCs w:val="24"/>
        </w:rPr>
        <w:t>/okvirnemu sporazumu</w:t>
      </w:r>
      <w:r w:rsidRPr="00D743B3">
        <w:rPr>
          <w:rFonts w:asciiTheme="minorHAnsi" w:hAnsiTheme="minorHAnsi" w:cstheme="minorHAnsi"/>
          <w:sz w:val="24"/>
          <w:szCs w:val="24"/>
        </w:rPr>
        <w:t xml:space="preserve"> so obvezna. </w:t>
      </w:r>
      <w:r>
        <w:rPr>
          <w:rFonts w:asciiTheme="minorHAnsi" w:hAnsiTheme="minorHAnsi" w:cstheme="minorHAnsi"/>
          <w:sz w:val="24"/>
          <w:szCs w:val="24"/>
        </w:rPr>
        <w:t>Izvajalec</w:t>
      </w:r>
      <w:r w:rsidRPr="00D743B3">
        <w:rPr>
          <w:rFonts w:asciiTheme="minorHAnsi" w:hAnsiTheme="minorHAnsi" w:cstheme="minorHAnsi"/>
          <w:sz w:val="24"/>
          <w:szCs w:val="24"/>
        </w:rPr>
        <w:t xml:space="preserve"> pooblašča naročnika, da na podlagi potrjenih računov neposredno plačuje podizvajalcem dela, ki jih bodo ti opravili po pogodbi</w:t>
      </w:r>
      <w:r>
        <w:rPr>
          <w:rFonts w:asciiTheme="minorHAnsi" w:hAnsiTheme="minorHAnsi" w:cstheme="minorHAnsi"/>
          <w:sz w:val="24"/>
          <w:szCs w:val="24"/>
        </w:rPr>
        <w:t>/okvirnem sporazumu</w:t>
      </w:r>
      <w:r w:rsidRPr="00D743B3">
        <w:rPr>
          <w:rFonts w:asciiTheme="minorHAnsi" w:hAnsiTheme="minorHAnsi" w:cstheme="minorHAnsi"/>
          <w:sz w:val="24"/>
          <w:szCs w:val="24"/>
        </w:rPr>
        <w:t xml:space="preserve">. </w:t>
      </w:r>
      <w:r>
        <w:rPr>
          <w:rFonts w:asciiTheme="minorHAnsi" w:hAnsiTheme="minorHAnsi" w:cstheme="minorHAnsi"/>
          <w:sz w:val="24"/>
          <w:szCs w:val="24"/>
        </w:rPr>
        <w:t>Izvajalec</w:t>
      </w:r>
      <w:r w:rsidRPr="00D743B3">
        <w:rPr>
          <w:rFonts w:asciiTheme="minorHAnsi" w:hAnsiTheme="minorHAnsi" w:cstheme="minorHAnsi"/>
          <w:sz w:val="24"/>
          <w:szCs w:val="24"/>
        </w:rPr>
        <w:t xml:space="preserve"> mora računu obvezno priložiti predhodno potrjene račune podizvajalca(-cev), ki so opravili storitve po pogodbi. Soglasja podizvajalcev za izvajanje neposrednih plačil naročnika podizvajalcem so sestavni del in priloga te pogodbe</w:t>
      </w:r>
      <w:r w:rsidR="007E1EC5">
        <w:rPr>
          <w:rFonts w:asciiTheme="minorHAnsi" w:hAnsiTheme="minorHAnsi" w:cstheme="minorHAnsi"/>
          <w:sz w:val="24"/>
          <w:szCs w:val="24"/>
        </w:rPr>
        <w:t>.</w:t>
      </w:r>
      <w:r w:rsidRPr="00D743B3">
        <w:rPr>
          <w:rFonts w:asciiTheme="minorHAnsi" w:hAnsiTheme="minorHAnsi" w:cstheme="minorHAnsi"/>
          <w:sz w:val="24"/>
          <w:szCs w:val="24"/>
        </w:rPr>
        <w:t xml:space="preserve"> </w:t>
      </w:r>
    </w:p>
    <w:p w14:paraId="768B38D3" w14:textId="77777777" w:rsidR="00D40F04" w:rsidRPr="00D743B3" w:rsidRDefault="00D40F04" w:rsidP="00D40F04">
      <w:pPr>
        <w:jc w:val="both"/>
        <w:rPr>
          <w:rFonts w:asciiTheme="minorHAnsi" w:hAnsiTheme="minorHAnsi" w:cstheme="minorHAnsi"/>
          <w:i/>
          <w:sz w:val="24"/>
          <w:szCs w:val="24"/>
        </w:rPr>
      </w:pPr>
      <w:r w:rsidRPr="00D743B3">
        <w:rPr>
          <w:rFonts w:asciiTheme="minorHAnsi" w:hAnsiTheme="minorHAnsi" w:cstheme="minorHAnsi"/>
          <w:i/>
          <w:sz w:val="24"/>
          <w:szCs w:val="24"/>
        </w:rPr>
        <w:t>/če podizvajalec ne bo zahteval neposrednega plačila/:</w:t>
      </w:r>
    </w:p>
    <w:p w14:paraId="560FDE5A" w14:textId="684C8916" w:rsidR="00D40F04" w:rsidRPr="00D743B3" w:rsidRDefault="00D40F04" w:rsidP="00D40F04">
      <w:pPr>
        <w:jc w:val="both"/>
        <w:rPr>
          <w:rFonts w:asciiTheme="minorHAnsi" w:hAnsiTheme="minorHAnsi" w:cstheme="minorHAnsi"/>
          <w:sz w:val="24"/>
          <w:szCs w:val="24"/>
        </w:rPr>
      </w:pPr>
      <w:r>
        <w:rPr>
          <w:rFonts w:asciiTheme="minorHAnsi" w:hAnsiTheme="minorHAnsi" w:cstheme="minorHAnsi"/>
          <w:sz w:val="24"/>
          <w:szCs w:val="24"/>
        </w:rPr>
        <w:t xml:space="preserve">Izvajalec </w:t>
      </w:r>
      <w:r w:rsidRPr="00D743B3">
        <w:rPr>
          <w:rFonts w:asciiTheme="minorHAnsi" w:hAnsiTheme="minorHAnsi" w:cstheme="minorHAnsi"/>
          <w:sz w:val="24"/>
          <w:szCs w:val="24"/>
        </w:rPr>
        <w:t>mora naročniku (</w:t>
      </w:r>
      <w:r w:rsidR="007E1EC5" w:rsidRPr="007E1EC5">
        <w:rPr>
          <w:rFonts w:asciiTheme="minorHAnsi" w:hAnsiTheme="minorHAnsi" w:cstheme="minorHAnsi"/>
          <w:sz w:val="24"/>
          <w:szCs w:val="24"/>
        </w:rPr>
        <w:t xml:space="preserve">EKO-PARK d.o.o. Lendava OKO-PARK Kft. Lendva) </w:t>
      </w:r>
      <w:r w:rsidRPr="00D743B3">
        <w:rPr>
          <w:rFonts w:asciiTheme="minorHAnsi" w:hAnsiTheme="minorHAnsi" w:cstheme="minorHAnsi"/>
          <w:sz w:val="24"/>
          <w:szCs w:val="24"/>
        </w:rPr>
        <w:t>najpozneje v 60 (šestdesetih) dneh od plačila končnega računa poslati svojo pisno izjavo in pisno izjavo podizvajalca, da je podizvajalec prejel plačilo za izvedene storitve, neposredno povezano s predmetom javnega naročila.</w:t>
      </w:r>
    </w:p>
    <w:p w14:paraId="39D20B85" w14:textId="77777777" w:rsidR="00D40F04" w:rsidRPr="00D743B3" w:rsidRDefault="00D40F04" w:rsidP="00D40F04">
      <w:pPr>
        <w:jc w:val="both"/>
        <w:rPr>
          <w:rFonts w:asciiTheme="minorHAnsi" w:hAnsiTheme="minorHAnsi" w:cstheme="minorHAnsi"/>
          <w:sz w:val="24"/>
          <w:szCs w:val="24"/>
        </w:rPr>
      </w:pPr>
    </w:p>
    <w:p w14:paraId="544599A5" w14:textId="111998E9" w:rsidR="00D40F04" w:rsidRPr="00426662" w:rsidRDefault="00D40F04" w:rsidP="00426662">
      <w:pPr>
        <w:jc w:val="both"/>
        <w:rPr>
          <w:rFonts w:asciiTheme="minorHAnsi" w:hAnsiTheme="minorHAnsi" w:cstheme="minorHAnsi"/>
          <w:sz w:val="24"/>
          <w:szCs w:val="24"/>
        </w:rPr>
      </w:pPr>
      <w:r w:rsidRPr="00D743B3">
        <w:rPr>
          <w:rFonts w:asciiTheme="minorHAnsi" w:hAnsiTheme="minorHAnsi" w:cstheme="minorHAnsi"/>
          <w:sz w:val="24"/>
          <w:szCs w:val="24"/>
        </w:rPr>
        <w:t xml:space="preserve">Roki plačil podizvajalcem so enaki, kot so določeni za plačilo obveznosti naročnika do </w:t>
      </w:r>
      <w:r>
        <w:rPr>
          <w:rFonts w:asciiTheme="minorHAnsi" w:hAnsiTheme="minorHAnsi" w:cstheme="minorHAnsi"/>
          <w:sz w:val="24"/>
          <w:szCs w:val="24"/>
        </w:rPr>
        <w:t>izvajalca</w:t>
      </w:r>
      <w:r w:rsidRPr="00D743B3">
        <w:rPr>
          <w:rFonts w:asciiTheme="minorHAnsi" w:hAnsiTheme="minorHAnsi" w:cstheme="minorHAnsi"/>
          <w:sz w:val="24"/>
          <w:szCs w:val="24"/>
        </w:rPr>
        <w:t xml:space="preserve"> v tej pogodbi</w:t>
      </w:r>
      <w:r w:rsidR="007E1EC5">
        <w:rPr>
          <w:rFonts w:asciiTheme="minorHAnsi" w:hAnsiTheme="minorHAnsi" w:cstheme="minorHAnsi"/>
          <w:sz w:val="24"/>
          <w:szCs w:val="24"/>
        </w:rPr>
        <w:t>.</w:t>
      </w:r>
    </w:p>
    <w:p w14:paraId="3E9979B3" w14:textId="77777777" w:rsidR="00D40F04" w:rsidRDefault="00D40F04" w:rsidP="006029C0">
      <w:pPr>
        <w:jc w:val="center"/>
        <w:rPr>
          <w:rFonts w:ascii="Times New Roman" w:hAnsi="Times New Roman"/>
        </w:rPr>
      </w:pPr>
    </w:p>
    <w:p w14:paraId="18986BF4" w14:textId="7DC578B2" w:rsidR="00D40F04" w:rsidRPr="007E1EC5" w:rsidRDefault="007E1EC5" w:rsidP="007E1EC5">
      <w:pPr>
        <w:pStyle w:val="Odstavekseznama"/>
        <w:numPr>
          <w:ilvl w:val="0"/>
          <w:numId w:val="47"/>
        </w:numPr>
        <w:jc w:val="center"/>
        <w:rPr>
          <w:rFonts w:asciiTheme="minorHAnsi" w:eastAsia="Calibri" w:hAnsiTheme="minorHAnsi" w:cstheme="minorHAnsi"/>
          <w:sz w:val="24"/>
          <w:szCs w:val="24"/>
          <w:lang w:eastAsia="zh-CN"/>
        </w:rPr>
      </w:pPr>
      <w:r w:rsidRPr="007E1EC5">
        <w:rPr>
          <w:rFonts w:asciiTheme="minorHAnsi" w:eastAsia="Calibri" w:hAnsiTheme="minorHAnsi" w:cstheme="minorHAnsi"/>
          <w:sz w:val="24"/>
          <w:szCs w:val="24"/>
          <w:lang w:eastAsia="zh-CN"/>
        </w:rPr>
        <w:t xml:space="preserve">člen </w:t>
      </w:r>
    </w:p>
    <w:p w14:paraId="33E472E3" w14:textId="77777777" w:rsidR="00426662" w:rsidRPr="00CA0A34" w:rsidRDefault="00426662" w:rsidP="00426662">
      <w:pPr>
        <w:jc w:val="both"/>
        <w:rPr>
          <w:rFonts w:asciiTheme="minorHAnsi" w:hAnsiTheme="minorHAnsi" w:cstheme="minorHAnsi"/>
        </w:rPr>
      </w:pPr>
    </w:p>
    <w:p w14:paraId="5E182ED4"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 xml:space="preserve">V kolikor se ugotovi, da je pri sklepanju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60C955FA" w14:textId="77777777" w:rsidR="00426662" w:rsidRPr="00BB1EB8" w:rsidRDefault="00426662" w:rsidP="00426662">
      <w:pPr>
        <w:autoSpaceDE w:val="0"/>
        <w:autoSpaceDN w:val="0"/>
        <w:adjustRightInd w:val="0"/>
        <w:spacing w:line="276" w:lineRule="auto"/>
        <w:jc w:val="both"/>
        <w:rPr>
          <w:rFonts w:asciiTheme="minorHAnsi" w:hAnsiTheme="minorHAnsi" w:cstheme="minorHAnsi"/>
        </w:rPr>
      </w:pPr>
    </w:p>
    <w:p w14:paraId="26F4454B" w14:textId="77777777" w:rsidR="00426662" w:rsidRPr="00426662" w:rsidRDefault="00426662" w:rsidP="00426662">
      <w:pPr>
        <w:pStyle w:val="Odstavekseznama"/>
        <w:numPr>
          <w:ilvl w:val="0"/>
          <w:numId w:val="47"/>
        </w:numPr>
        <w:jc w:val="center"/>
        <w:rPr>
          <w:rFonts w:asciiTheme="minorHAnsi" w:eastAsia="Calibri" w:hAnsiTheme="minorHAnsi" w:cstheme="minorHAnsi"/>
          <w:sz w:val="24"/>
          <w:szCs w:val="24"/>
          <w:lang w:eastAsia="zh-CN"/>
        </w:rPr>
      </w:pPr>
      <w:r w:rsidRPr="00426662">
        <w:rPr>
          <w:rFonts w:asciiTheme="minorHAnsi" w:eastAsia="Calibri" w:hAnsiTheme="minorHAnsi" w:cstheme="minorHAnsi"/>
          <w:sz w:val="24"/>
          <w:szCs w:val="24"/>
          <w:lang w:eastAsia="zh-CN"/>
        </w:rPr>
        <w:t>člen</w:t>
      </w:r>
    </w:p>
    <w:p w14:paraId="04131030" w14:textId="77777777" w:rsidR="00426662" w:rsidRPr="004910A2" w:rsidRDefault="00426662" w:rsidP="00426662">
      <w:pPr>
        <w:jc w:val="both"/>
        <w:rPr>
          <w:rFonts w:asciiTheme="minorHAnsi" w:hAnsiTheme="minorHAnsi" w:cstheme="minorHAnsi"/>
        </w:rPr>
      </w:pPr>
    </w:p>
    <w:p w14:paraId="681321E1" w14:textId="4107AEF3" w:rsid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Ta pogodba je sklenjena pod razveznim pogojem, ki se uresniči v primeru izpolnitve ene od naslednjih okoliščin:</w:t>
      </w:r>
    </w:p>
    <w:p w14:paraId="55FD400E" w14:textId="77777777" w:rsidR="00426662" w:rsidRPr="00426662" w:rsidRDefault="00426662" w:rsidP="00426662">
      <w:pPr>
        <w:jc w:val="both"/>
        <w:rPr>
          <w:rFonts w:asciiTheme="minorHAnsi" w:hAnsiTheme="minorHAnsi" w:cstheme="minorHAnsi"/>
          <w:sz w:val="24"/>
          <w:szCs w:val="24"/>
        </w:rPr>
      </w:pPr>
    </w:p>
    <w:p w14:paraId="1A235107" w14:textId="77777777" w:rsidR="00426662" w:rsidRPr="00426662" w:rsidRDefault="00426662" w:rsidP="00426662">
      <w:pPr>
        <w:pStyle w:val="Odstavekseznama"/>
        <w:numPr>
          <w:ilvl w:val="0"/>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7E84359" w14:textId="77777777" w:rsidR="00426662" w:rsidRPr="00426662" w:rsidRDefault="00426662" w:rsidP="00426662">
      <w:pPr>
        <w:pStyle w:val="Odstavekseznama"/>
        <w:numPr>
          <w:ilvl w:val="0"/>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46C83F4" w14:textId="77777777" w:rsidR="00426662" w:rsidRPr="00426662" w:rsidRDefault="00426662" w:rsidP="00426662">
      <w:pPr>
        <w:pStyle w:val="Odstavekseznama"/>
        <w:numPr>
          <w:ilvl w:val="1"/>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 xml:space="preserve">plačilom za delo, </w:t>
      </w:r>
    </w:p>
    <w:p w14:paraId="520EDA37" w14:textId="77777777" w:rsidR="00426662" w:rsidRPr="00426662" w:rsidRDefault="00426662" w:rsidP="00426662">
      <w:pPr>
        <w:pStyle w:val="Odstavekseznama"/>
        <w:numPr>
          <w:ilvl w:val="1"/>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 xml:space="preserve">delovnim časom, </w:t>
      </w:r>
    </w:p>
    <w:p w14:paraId="1ED66120" w14:textId="77777777" w:rsidR="00426662" w:rsidRPr="00426662" w:rsidRDefault="00426662" w:rsidP="00426662">
      <w:pPr>
        <w:pStyle w:val="Odstavekseznama"/>
        <w:numPr>
          <w:ilvl w:val="1"/>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 xml:space="preserve">počitki, </w:t>
      </w:r>
    </w:p>
    <w:p w14:paraId="2158C6BE" w14:textId="77777777" w:rsidR="00426662" w:rsidRPr="00426662" w:rsidRDefault="00426662" w:rsidP="00426662">
      <w:pPr>
        <w:pStyle w:val="Odstavekseznama"/>
        <w:numPr>
          <w:ilvl w:val="1"/>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 xml:space="preserve">opravljanjem dela na podlagi pogodb civilnega prava kljub obstoju elementov delovnega razmerja ali </w:t>
      </w:r>
    </w:p>
    <w:p w14:paraId="65CD30C0" w14:textId="77777777" w:rsidR="00426662" w:rsidRPr="00426662" w:rsidRDefault="00426662" w:rsidP="00426662">
      <w:pPr>
        <w:pStyle w:val="Odstavekseznama"/>
        <w:numPr>
          <w:ilvl w:val="1"/>
          <w:numId w:val="10"/>
        </w:numPr>
        <w:contextualSpacing/>
        <w:jc w:val="both"/>
        <w:rPr>
          <w:rFonts w:asciiTheme="minorHAnsi" w:hAnsiTheme="minorHAnsi" w:cstheme="minorHAnsi"/>
          <w:sz w:val="24"/>
          <w:szCs w:val="24"/>
        </w:rPr>
      </w:pPr>
      <w:r w:rsidRPr="00426662">
        <w:rPr>
          <w:rFonts w:asciiTheme="minorHAnsi" w:hAnsiTheme="minorHAnsi" w:cstheme="minorHAnsi"/>
          <w:sz w:val="24"/>
          <w:szCs w:val="24"/>
        </w:rPr>
        <w:t xml:space="preserve">v zvezi z zaposlovanjem na črno </w:t>
      </w:r>
    </w:p>
    <w:p w14:paraId="66649FF4" w14:textId="77777777" w:rsidR="00426662" w:rsidRPr="00265005" w:rsidRDefault="00426662" w:rsidP="00426662">
      <w:pPr>
        <w:pStyle w:val="Odstavekseznama"/>
        <w:ind w:left="1440"/>
        <w:contextualSpacing/>
        <w:jc w:val="both"/>
        <w:rPr>
          <w:rFonts w:asciiTheme="minorHAnsi" w:hAnsiTheme="minorHAnsi" w:cstheme="minorHAnsi"/>
        </w:rPr>
      </w:pPr>
    </w:p>
    <w:p w14:paraId="0BD42BC4"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in za kateri mu je bila s pravnomočno odločitvijo ali več pravnomočnimi odločitvami izrečena globa za prekršek.</w:t>
      </w:r>
    </w:p>
    <w:p w14:paraId="659FB4E6"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 xml:space="preserve">V primeru seznanitve naročnika s kršitvijo bo naročnik o tem obvestil izvajalca v desetih dneh. </w:t>
      </w:r>
    </w:p>
    <w:p w14:paraId="3AEBCC53"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30A4DCB"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3D571CB8"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51F58C9F" w14:textId="77777777" w:rsidR="00426662" w:rsidRPr="00426662" w:rsidRDefault="00426662" w:rsidP="00426662">
      <w:pPr>
        <w:jc w:val="both"/>
        <w:rPr>
          <w:rFonts w:asciiTheme="minorHAnsi" w:hAnsiTheme="minorHAnsi" w:cstheme="minorHAnsi"/>
          <w:sz w:val="24"/>
          <w:szCs w:val="24"/>
        </w:rPr>
      </w:pPr>
    </w:p>
    <w:p w14:paraId="54208F12" w14:textId="77777777" w:rsidR="00426662" w:rsidRPr="00426662" w:rsidRDefault="00426662" w:rsidP="00426662">
      <w:pPr>
        <w:jc w:val="both"/>
        <w:rPr>
          <w:rFonts w:asciiTheme="minorHAnsi" w:hAnsiTheme="minorHAnsi" w:cstheme="minorHAnsi"/>
          <w:sz w:val="24"/>
          <w:szCs w:val="24"/>
        </w:rPr>
      </w:pPr>
      <w:r w:rsidRPr="00426662">
        <w:rPr>
          <w:rFonts w:asciiTheme="minorHAnsi" w:hAnsiTheme="minorHAnsi" w:cstheme="minorHAnsi"/>
          <w:sz w:val="24"/>
          <w:szCs w:val="24"/>
        </w:rPr>
        <w:t>V primeru, da so izpolnjeni pogoji za predčasno prenehanje pogodbe po prejšnjem odstavku, naročnik odstopi od pogodbe.</w:t>
      </w:r>
    </w:p>
    <w:p w14:paraId="2CEDA5AE" w14:textId="77777777" w:rsidR="006029C0" w:rsidRDefault="006029C0" w:rsidP="006029C0">
      <w:pPr>
        <w:jc w:val="center"/>
      </w:pPr>
    </w:p>
    <w:p w14:paraId="33F9D0CA" w14:textId="20D27906" w:rsidR="006029C0" w:rsidRPr="00726B94" w:rsidRDefault="006029C0" w:rsidP="00726B94">
      <w:pPr>
        <w:pStyle w:val="Odstavekseznama"/>
        <w:numPr>
          <w:ilvl w:val="0"/>
          <w:numId w:val="47"/>
        </w:numPr>
        <w:jc w:val="center"/>
        <w:rPr>
          <w:rFonts w:asciiTheme="minorHAnsi" w:eastAsia="Calibri" w:hAnsiTheme="minorHAnsi" w:cstheme="minorHAnsi"/>
          <w:sz w:val="24"/>
          <w:szCs w:val="24"/>
          <w:lang w:eastAsia="zh-CN"/>
        </w:rPr>
      </w:pPr>
      <w:r w:rsidRPr="00726B94">
        <w:rPr>
          <w:rFonts w:asciiTheme="minorHAnsi" w:eastAsia="Calibri" w:hAnsiTheme="minorHAnsi" w:cstheme="minorHAnsi"/>
          <w:sz w:val="24"/>
          <w:szCs w:val="24"/>
          <w:lang w:eastAsia="zh-CN"/>
        </w:rPr>
        <w:t>člen</w:t>
      </w:r>
    </w:p>
    <w:p w14:paraId="4BF7476F" w14:textId="77777777" w:rsidR="006029C0" w:rsidRDefault="006029C0" w:rsidP="00726B94"/>
    <w:p w14:paraId="687C45F6" w14:textId="77777777" w:rsidR="006029C0" w:rsidRPr="00726B94" w:rsidRDefault="006029C0" w:rsidP="006029C0">
      <w:pPr>
        <w:jc w:val="both"/>
        <w:rPr>
          <w:rFonts w:asciiTheme="minorHAnsi" w:hAnsiTheme="minorHAnsi" w:cstheme="minorHAnsi"/>
          <w:sz w:val="24"/>
          <w:szCs w:val="24"/>
        </w:rPr>
      </w:pPr>
      <w:r w:rsidRPr="00726B94">
        <w:rPr>
          <w:rFonts w:asciiTheme="minorHAnsi" w:hAnsiTheme="minorHAnsi" w:cstheme="minorHAnsi"/>
          <w:sz w:val="24"/>
          <w:szCs w:val="24"/>
        </w:rPr>
        <w:t>Za morebitne dodatne storitve, ki v tej pogodbi niso predvidene, skleneta pogodbeni stranki aneks k tej pogodbi v skladu z 95. členom ZJN-3.</w:t>
      </w:r>
    </w:p>
    <w:p w14:paraId="660E526E" w14:textId="77777777" w:rsidR="00D40F04" w:rsidRDefault="00D40F04" w:rsidP="006029C0">
      <w:pPr>
        <w:jc w:val="both"/>
        <w:rPr>
          <w:rFonts w:asciiTheme="minorHAnsi" w:hAnsiTheme="minorHAnsi" w:cstheme="minorHAnsi"/>
          <w:sz w:val="24"/>
          <w:szCs w:val="24"/>
        </w:rPr>
      </w:pPr>
    </w:p>
    <w:p w14:paraId="1E454EA1" w14:textId="4E836C9F" w:rsidR="00726B94" w:rsidRDefault="00726B94" w:rsidP="00726B94">
      <w:pPr>
        <w:pStyle w:val="Odstavekseznama"/>
        <w:numPr>
          <w:ilvl w:val="0"/>
          <w:numId w:val="47"/>
        </w:numPr>
        <w:jc w:val="center"/>
        <w:rPr>
          <w:rFonts w:asciiTheme="minorHAnsi" w:hAnsiTheme="minorHAnsi" w:cstheme="minorHAnsi"/>
          <w:sz w:val="24"/>
          <w:szCs w:val="24"/>
        </w:rPr>
      </w:pPr>
      <w:r>
        <w:rPr>
          <w:rFonts w:asciiTheme="minorHAnsi" w:hAnsiTheme="minorHAnsi" w:cstheme="minorHAnsi"/>
          <w:sz w:val="24"/>
          <w:szCs w:val="24"/>
        </w:rPr>
        <w:t>člen</w:t>
      </w:r>
    </w:p>
    <w:p w14:paraId="28E56C8F" w14:textId="77777777" w:rsidR="00726B94" w:rsidRPr="00726B94" w:rsidRDefault="00726B94" w:rsidP="00726B94">
      <w:pPr>
        <w:pStyle w:val="Odstavekseznama"/>
        <w:ind w:left="720"/>
        <w:rPr>
          <w:rFonts w:asciiTheme="minorHAnsi" w:hAnsiTheme="minorHAnsi" w:cstheme="minorHAnsi"/>
          <w:sz w:val="24"/>
          <w:szCs w:val="24"/>
        </w:rPr>
      </w:pPr>
    </w:p>
    <w:p w14:paraId="0EA010EA" w14:textId="77777777" w:rsidR="00D40F04" w:rsidRPr="00726B94" w:rsidRDefault="00D40F04" w:rsidP="00D40F04">
      <w:pPr>
        <w:jc w:val="both"/>
        <w:rPr>
          <w:rFonts w:asciiTheme="minorHAnsi" w:hAnsiTheme="minorHAnsi" w:cstheme="minorHAnsi"/>
          <w:sz w:val="24"/>
          <w:szCs w:val="24"/>
        </w:rPr>
      </w:pPr>
      <w:r w:rsidRPr="00726B94">
        <w:rPr>
          <w:rFonts w:asciiTheme="minorHAnsi" w:hAnsiTheme="minorHAnsi" w:cstheme="minorHAnsi"/>
          <w:sz w:val="24"/>
          <w:szCs w:val="24"/>
        </w:rPr>
        <w:t>V primeru nesoglasij, ki jih stranki ne bosta mogli sporazumno rešiti, je stvarno in krajevno pristojno sodišče v Lendavi.</w:t>
      </w:r>
    </w:p>
    <w:p w14:paraId="36A90E8D" w14:textId="77777777" w:rsidR="00D40F04" w:rsidRDefault="00D40F04" w:rsidP="006029C0">
      <w:pPr>
        <w:jc w:val="both"/>
        <w:rPr>
          <w:rFonts w:ascii="Times New Roman" w:hAnsi="Times New Roman"/>
        </w:rPr>
      </w:pPr>
    </w:p>
    <w:p w14:paraId="25E1D09A" w14:textId="25A0AB88" w:rsidR="006029C0" w:rsidRPr="00726B94" w:rsidRDefault="006029C0" w:rsidP="00726B94">
      <w:pPr>
        <w:pStyle w:val="Odstavekseznama"/>
        <w:numPr>
          <w:ilvl w:val="0"/>
          <w:numId w:val="47"/>
        </w:numPr>
        <w:jc w:val="center"/>
        <w:rPr>
          <w:rFonts w:asciiTheme="minorHAnsi" w:eastAsia="Calibri" w:hAnsiTheme="minorHAnsi" w:cstheme="minorHAnsi"/>
          <w:sz w:val="24"/>
          <w:szCs w:val="24"/>
          <w:lang w:eastAsia="zh-CN"/>
        </w:rPr>
      </w:pPr>
      <w:r w:rsidRPr="00726B94">
        <w:rPr>
          <w:rFonts w:asciiTheme="minorHAnsi" w:eastAsia="Calibri" w:hAnsiTheme="minorHAnsi" w:cstheme="minorHAnsi"/>
          <w:sz w:val="24"/>
          <w:szCs w:val="24"/>
          <w:lang w:eastAsia="zh-CN"/>
        </w:rPr>
        <w:t>člen</w:t>
      </w:r>
    </w:p>
    <w:p w14:paraId="630C6C2D" w14:textId="77777777" w:rsidR="006029C0" w:rsidRPr="00977B66" w:rsidRDefault="006029C0" w:rsidP="006029C0">
      <w:pPr>
        <w:jc w:val="both"/>
        <w:rPr>
          <w:rFonts w:ascii="Times New Roman" w:hAnsi="Times New Roman"/>
        </w:rPr>
      </w:pPr>
    </w:p>
    <w:p w14:paraId="42784ECF" w14:textId="5DD48CDA" w:rsidR="00D11F46" w:rsidRPr="00D11F46" w:rsidRDefault="00D11F46" w:rsidP="00726B94">
      <w:pPr>
        <w:jc w:val="both"/>
        <w:rPr>
          <w:rFonts w:asciiTheme="minorHAnsi" w:hAnsiTheme="minorHAnsi" w:cstheme="minorHAnsi"/>
          <w:sz w:val="24"/>
          <w:szCs w:val="24"/>
        </w:rPr>
      </w:pPr>
      <w:r w:rsidRPr="00D11F46">
        <w:rPr>
          <w:rFonts w:asciiTheme="minorHAnsi" w:hAnsiTheme="minorHAnsi" w:cstheme="minorHAnsi"/>
          <w:sz w:val="24"/>
          <w:szCs w:val="24"/>
        </w:rPr>
        <w:t xml:space="preserve">Pogodba začne veljati z dnem podpisa vseh pogodbenih strank in predložitvijo garancije za dobro izvedbo pogodbenih obveznosti </w:t>
      </w:r>
      <w:r>
        <w:rPr>
          <w:rFonts w:asciiTheme="minorHAnsi" w:hAnsiTheme="minorHAnsi" w:cstheme="minorHAnsi"/>
          <w:sz w:val="24"/>
          <w:szCs w:val="24"/>
        </w:rPr>
        <w:t>ter</w:t>
      </w:r>
      <w:r w:rsidRPr="00D11F46">
        <w:rPr>
          <w:rFonts w:asciiTheme="minorHAnsi" w:hAnsiTheme="minorHAnsi" w:cstheme="minorHAnsi"/>
          <w:sz w:val="24"/>
          <w:szCs w:val="24"/>
        </w:rPr>
        <w:t xml:space="preserve"> velja za obdobje </w:t>
      </w:r>
      <w:r w:rsidR="00E4115D">
        <w:rPr>
          <w:rFonts w:asciiTheme="minorHAnsi" w:hAnsiTheme="minorHAnsi" w:cstheme="minorHAnsi"/>
          <w:sz w:val="24"/>
          <w:szCs w:val="24"/>
        </w:rPr>
        <w:t xml:space="preserve">do </w:t>
      </w:r>
      <w:r w:rsidR="00E4115D" w:rsidRPr="00E4115D">
        <w:rPr>
          <w:rFonts w:asciiTheme="minorHAnsi" w:hAnsiTheme="minorHAnsi" w:cstheme="minorHAnsi"/>
          <w:sz w:val="24"/>
          <w:szCs w:val="24"/>
        </w:rPr>
        <w:t>31.12.2026.</w:t>
      </w:r>
    </w:p>
    <w:p w14:paraId="33B2F4D2" w14:textId="77777777" w:rsidR="00D11F46" w:rsidRPr="00726B94" w:rsidRDefault="00D11F46" w:rsidP="006029C0">
      <w:pPr>
        <w:jc w:val="both"/>
        <w:rPr>
          <w:rFonts w:asciiTheme="minorHAnsi" w:hAnsiTheme="minorHAnsi" w:cstheme="minorHAnsi"/>
          <w:sz w:val="24"/>
          <w:szCs w:val="24"/>
        </w:rPr>
      </w:pPr>
    </w:p>
    <w:p w14:paraId="6E9EEF15" w14:textId="1C744620" w:rsidR="006029C0" w:rsidRPr="00726B94" w:rsidRDefault="006029C0" w:rsidP="006029C0">
      <w:pPr>
        <w:jc w:val="both"/>
        <w:rPr>
          <w:rFonts w:asciiTheme="minorHAnsi" w:hAnsiTheme="minorHAnsi" w:cstheme="minorHAnsi"/>
          <w:sz w:val="24"/>
          <w:szCs w:val="24"/>
        </w:rPr>
      </w:pPr>
      <w:r w:rsidRPr="00726B94">
        <w:rPr>
          <w:rFonts w:asciiTheme="minorHAnsi" w:hAnsiTheme="minorHAnsi" w:cstheme="minorHAnsi"/>
          <w:sz w:val="24"/>
          <w:szCs w:val="24"/>
        </w:rPr>
        <w:t>Pogodba je sestavljena v dveh (2) enakih izvodih, od katerih prejme vsaka pogodbena stranka po en (1) izvod .</w:t>
      </w:r>
    </w:p>
    <w:p w14:paraId="6246F8AE" w14:textId="77777777" w:rsidR="006029C0" w:rsidRPr="00977B66" w:rsidRDefault="006029C0" w:rsidP="006029C0">
      <w:pPr>
        <w:jc w:val="both"/>
        <w:rPr>
          <w:rFonts w:ascii="Times New Roman" w:hAnsi="Times New Roman"/>
        </w:rPr>
      </w:pPr>
    </w:p>
    <w:p w14:paraId="57BF1562" w14:textId="77777777" w:rsidR="006029C0" w:rsidRPr="00726B94" w:rsidRDefault="006029C0" w:rsidP="006029C0">
      <w:pPr>
        <w:widowControl w:val="0"/>
        <w:autoSpaceDE w:val="0"/>
        <w:autoSpaceDN w:val="0"/>
        <w:adjustRightInd w:val="0"/>
        <w:jc w:val="both"/>
        <w:rPr>
          <w:rFonts w:asciiTheme="minorHAnsi" w:hAnsiTheme="minorHAnsi" w:cstheme="minorHAnsi"/>
          <w:sz w:val="24"/>
          <w:szCs w:val="24"/>
        </w:rPr>
      </w:pPr>
    </w:p>
    <w:p w14:paraId="58A43933" w14:textId="77777777" w:rsidR="006029C0" w:rsidRPr="00726B94" w:rsidRDefault="006029C0" w:rsidP="006029C0">
      <w:pPr>
        <w:widowControl w:val="0"/>
        <w:autoSpaceDE w:val="0"/>
        <w:autoSpaceDN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6029C0" w:rsidRPr="00726B94" w14:paraId="43D427A5" w14:textId="77777777" w:rsidTr="00C96431">
        <w:tc>
          <w:tcPr>
            <w:tcW w:w="4644" w:type="dxa"/>
            <w:shd w:val="clear" w:color="auto" w:fill="auto"/>
          </w:tcPr>
          <w:p w14:paraId="2F33493F"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Podpisano dne:____________</w:t>
            </w:r>
          </w:p>
        </w:tc>
        <w:tc>
          <w:tcPr>
            <w:tcW w:w="284" w:type="dxa"/>
            <w:shd w:val="clear" w:color="auto" w:fill="auto"/>
          </w:tcPr>
          <w:p w14:paraId="5D8DC90E"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23670FC1"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Podpisano dne: ______________</w:t>
            </w:r>
          </w:p>
        </w:tc>
      </w:tr>
      <w:tr w:rsidR="006029C0" w:rsidRPr="00726B94" w14:paraId="30DD7465" w14:textId="77777777" w:rsidTr="00C96431">
        <w:tc>
          <w:tcPr>
            <w:tcW w:w="4644" w:type="dxa"/>
            <w:shd w:val="clear" w:color="auto" w:fill="auto"/>
          </w:tcPr>
          <w:p w14:paraId="3D01B830" w14:textId="77777777" w:rsidR="006029C0" w:rsidRPr="00726B94" w:rsidRDefault="006029C0" w:rsidP="00C96431">
            <w:pPr>
              <w:jc w:val="center"/>
              <w:rPr>
                <w:rFonts w:asciiTheme="minorHAnsi" w:hAnsiTheme="minorHAnsi" w:cstheme="minorHAnsi"/>
                <w:sz w:val="24"/>
                <w:szCs w:val="24"/>
              </w:rPr>
            </w:pPr>
          </w:p>
          <w:p w14:paraId="0603DBB6"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IZVAJALEC:</w:t>
            </w:r>
          </w:p>
        </w:tc>
        <w:tc>
          <w:tcPr>
            <w:tcW w:w="284" w:type="dxa"/>
            <w:shd w:val="clear" w:color="auto" w:fill="auto"/>
          </w:tcPr>
          <w:p w14:paraId="5D109986"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60DEA3A9" w14:textId="77777777" w:rsidR="006029C0" w:rsidRPr="00726B94" w:rsidRDefault="006029C0" w:rsidP="00C96431">
            <w:pPr>
              <w:jc w:val="center"/>
              <w:rPr>
                <w:rFonts w:asciiTheme="minorHAnsi" w:hAnsiTheme="minorHAnsi" w:cstheme="minorHAnsi"/>
                <w:sz w:val="24"/>
                <w:szCs w:val="24"/>
              </w:rPr>
            </w:pPr>
          </w:p>
          <w:p w14:paraId="58397F82"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NAROČNIK:</w:t>
            </w:r>
          </w:p>
        </w:tc>
      </w:tr>
      <w:tr w:rsidR="006029C0" w:rsidRPr="00726B94" w14:paraId="4F8BCA7A" w14:textId="77777777" w:rsidTr="00C96431">
        <w:tc>
          <w:tcPr>
            <w:tcW w:w="4644" w:type="dxa"/>
            <w:shd w:val="clear" w:color="auto" w:fill="auto"/>
          </w:tcPr>
          <w:p w14:paraId="3AC71C2F" w14:textId="77777777" w:rsidR="006029C0" w:rsidRPr="00726B94" w:rsidRDefault="006029C0" w:rsidP="00C96431">
            <w:pPr>
              <w:jc w:val="center"/>
              <w:rPr>
                <w:rFonts w:asciiTheme="minorHAnsi" w:hAnsiTheme="minorHAnsi" w:cstheme="minorHAnsi"/>
                <w:sz w:val="24"/>
                <w:szCs w:val="24"/>
              </w:rPr>
            </w:pPr>
          </w:p>
          <w:p w14:paraId="03911A95" w14:textId="77777777" w:rsidR="006029C0" w:rsidRPr="00726B94" w:rsidRDefault="006029C0" w:rsidP="00C96431">
            <w:pPr>
              <w:jc w:val="center"/>
              <w:rPr>
                <w:rFonts w:asciiTheme="minorHAnsi" w:hAnsiTheme="minorHAnsi" w:cstheme="minorHAnsi"/>
                <w:sz w:val="24"/>
                <w:szCs w:val="24"/>
              </w:rPr>
            </w:pPr>
          </w:p>
        </w:tc>
        <w:tc>
          <w:tcPr>
            <w:tcW w:w="284" w:type="dxa"/>
            <w:shd w:val="clear" w:color="auto" w:fill="auto"/>
          </w:tcPr>
          <w:p w14:paraId="70B581FE"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7E48F27E"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EKO-PARK d.o.o. Lendava OKO-PARK Kft. Lendva</w:t>
            </w:r>
          </w:p>
        </w:tc>
      </w:tr>
      <w:tr w:rsidR="006029C0" w:rsidRPr="00726B94" w14:paraId="3B82E8B3" w14:textId="77777777" w:rsidTr="00C96431">
        <w:tc>
          <w:tcPr>
            <w:tcW w:w="4644" w:type="dxa"/>
            <w:shd w:val="clear" w:color="auto" w:fill="auto"/>
          </w:tcPr>
          <w:p w14:paraId="40E38A27" w14:textId="77777777" w:rsidR="006029C0" w:rsidRPr="00726B94" w:rsidRDefault="006029C0" w:rsidP="00C96431">
            <w:pPr>
              <w:jc w:val="center"/>
              <w:rPr>
                <w:rFonts w:asciiTheme="minorHAnsi" w:hAnsiTheme="minorHAnsi" w:cstheme="minorHAnsi"/>
                <w:sz w:val="24"/>
                <w:szCs w:val="24"/>
              </w:rPr>
            </w:pPr>
          </w:p>
        </w:tc>
        <w:tc>
          <w:tcPr>
            <w:tcW w:w="284" w:type="dxa"/>
            <w:shd w:val="clear" w:color="auto" w:fill="auto"/>
          </w:tcPr>
          <w:p w14:paraId="7437E038"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1EA1AD52" w14:textId="77777777" w:rsidR="006029C0" w:rsidRPr="00726B94" w:rsidRDefault="006029C0" w:rsidP="00C96431">
            <w:pPr>
              <w:jc w:val="center"/>
              <w:rPr>
                <w:rFonts w:asciiTheme="minorHAnsi" w:hAnsiTheme="minorHAnsi" w:cstheme="minorHAnsi"/>
                <w:b/>
                <w:sz w:val="24"/>
                <w:szCs w:val="24"/>
              </w:rPr>
            </w:pPr>
          </w:p>
        </w:tc>
      </w:tr>
      <w:tr w:rsidR="006029C0" w:rsidRPr="00726B94" w14:paraId="03698CFE" w14:textId="77777777" w:rsidTr="00C96431">
        <w:tc>
          <w:tcPr>
            <w:tcW w:w="4644" w:type="dxa"/>
            <w:shd w:val="clear" w:color="auto" w:fill="auto"/>
          </w:tcPr>
          <w:p w14:paraId="2825E090"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Direktor:</w:t>
            </w:r>
          </w:p>
        </w:tc>
        <w:tc>
          <w:tcPr>
            <w:tcW w:w="284" w:type="dxa"/>
            <w:shd w:val="clear" w:color="auto" w:fill="auto"/>
          </w:tcPr>
          <w:p w14:paraId="5024BD5E"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2C819CCF" w14:textId="77777777" w:rsidR="006029C0" w:rsidRPr="00726B94" w:rsidRDefault="006029C0" w:rsidP="00C96431">
            <w:pPr>
              <w:jc w:val="center"/>
              <w:rPr>
                <w:rFonts w:asciiTheme="minorHAnsi" w:hAnsiTheme="minorHAnsi" w:cstheme="minorHAnsi"/>
                <w:b/>
                <w:sz w:val="24"/>
                <w:szCs w:val="24"/>
              </w:rPr>
            </w:pPr>
            <w:r w:rsidRPr="00726B94">
              <w:rPr>
                <w:rFonts w:asciiTheme="minorHAnsi" w:hAnsiTheme="minorHAnsi" w:cstheme="minorHAnsi"/>
                <w:sz w:val="24"/>
                <w:szCs w:val="24"/>
              </w:rPr>
              <w:t>Direktor:</w:t>
            </w:r>
          </w:p>
        </w:tc>
      </w:tr>
      <w:tr w:rsidR="006029C0" w:rsidRPr="00726B94" w14:paraId="6305CE75" w14:textId="77777777" w:rsidTr="00C96431">
        <w:tc>
          <w:tcPr>
            <w:tcW w:w="4644" w:type="dxa"/>
            <w:shd w:val="clear" w:color="auto" w:fill="auto"/>
          </w:tcPr>
          <w:p w14:paraId="03528CF2" w14:textId="77777777" w:rsidR="006029C0" w:rsidRPr="00726B94" w:rsidRDefault="006029C0" w:rsidP="00C96431">
            <w:pPr>
              <w:jc w:val="center"/>
              <w:rPr>
                <w:rFonts w:asciiTheme="minorHAnsi" w:hAnsiTheme="minorHAnsi" w:cstheme="minorHAnsi"/>
                <w:sz w:val="24"/>
                <w:szCs w:val="24"/>
              </w:rPr>
            </w:pPr>
          </w:p>
        </w:tc>
        <w:tc>
          <w:tcPr>
            <w:tcW w:w="284" w:type="dxa"/>
            <w:shd w:val="clear" w:color="auto" w:fill="auto"/>
          </w:tcPr>
          <w:p w14:paraId="10F5DAE3"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42DAE812" w14:textId="77777777" w:rsidR="006029C0" w:rsidRPr="00726B94" w:rsidRDefault="006029C0" w:rsidP="00C96431">
            <w:pPr>
              <w:jc w:val="center"/>
              <w:rPr>
                <w:rFonts w:asciiTheme="minorHAnsi" w:hAnsiTheme="minorHAnsi" w:cstheme="minorHAnsi"/>
                <w:sz w:val="24"/>
                <w:szCs w:val="24"/>
              </w:rPr>
            </w:pPr>
            <w:r w:rsidRPr="00726B94">
              <w:rPr>
                <w:rFonts w:asciiTheme="minorHAnsi" w:hAnsiTheme="minorHAnsi" w:cstheme="minorHAnsi"/>
                <w:sz w:val="24"/>
                <w:szCs w:val="24"/>
              </w:rPr>
              <w:t>Jožef GERENČER, dipl.ekon.</w:t>
            </w:r>
          </w:p>
        </w:tc>
      </w:tr>
      <w:tr w:rsidR="006029C0" w:rsidRPr="00726B94" w14:paraId="198D027C" w14:textId="77777777" w:rsidTr="00C96431">
        <w:tc>
          <w:tcPr>
            <w:tcW w:w="4644" w:type="dxa"/>
            <w:shd w:val="clear" w:color="auto" w:fill="auto"/>
          </w:tcPr>
          <w:p w14:paraId="70CE4920" w14:textId="77777777" w:rsidR="006029C0" w:rsidRPr="00726B94" w:rsidRDefault="006029C0" w:rsidP="00C96431">
            <w:pPr>
              <w:jc w:val="center"/>
              <w:rPr>
                <w:rFonts w:asciiTheme="minorHAnsi" w:hAnsiTheme="minorHAnsi" w:cstheme="minorHAnsi"/>
                <w:sz w:val="24"/>
                <w:szCs w:val="24"/>
              </w:rPr>
            </w:pPr>
          </w:p>
        </w:tc>
        <w:tc>
          <w:tcPr>
            <w:tcW w:w="284" w:type="dxa"/>
            <w:shd w:val="clear" w:color="auto" w:fill="auto"/>
          </w:tcPr>
          <w:p w14:paraId="34D83CAC" w14:textId="77777777" w:rsidR="006029C0" w:rsidRPr="00726B94" w:rsidRDefault="006029C0" w:rsidP="00C96431">
            <w:pPr>
              <w:jc w:val="center"/>
              <w:rPr>
                <w:rFonts w:asciiTheme="minorHAnsi" w:hAnsiTheme="minorHAnsi" w:cstheme="minorHAnsi"/>
                <w:sz w:val="24"/>
                <w:szCs w:val="24"/>
              </w:rPr>
            </w:pPr>
          </w:p>
        </w:tc>
        <w:tc>
          <w:tcPr>
            <w:tcW w:w="4850" w:type="dxa"/>
            <w:shd w:val="clear" w:color="auto" w:fill="auto"/>
          </w:tcPr>
          <w:p w14:paraId="669C69A0" w14:textId="77777777" w:rsidR="006029C0" w:rsidRPr="00726B94" w:rsidRDefault="006029C0" w:rsidP="00C96431">
            <w:pPr>
              <w:jc w:val="center"/>
              <w:rPr>
                <w:rFonts w:asciiTheme="minorHAnsi" w:hAnsiTheme="minorHAnsi" w:cstheme="minorHAnsi"/>
                <w:sz w:val="24"/>
                <w:szCs w:val="24"/>
              </w:rPr>
            </w:pPr>
          </w:p>
        </w:tc>
      </w:tr>
      <w:tr w:rsidR="006029C0" w:rsidRPr="00726B94" w14:paraId="40C1C936" w14:textId="77777777" w:rsidTr="00C96431">
        <w:tc>
          <w:tcPr>
            <w:tcW w:w="4644" w:type="dxa"/>
            <w:tcBorders>
              <w:bottom w:val="single" w:sz="4" w:space="0" w:color="auto"/>
            </w:tcBorders>
            <w:shd w:val="clear" w:color="auto" w:fill="auto"/>
          </w:tcPr>
          <w:p w14:paraId="51A4FCFA" w14:textId="77777777" w:rsidR="006029C0" w:rsidRPr="00726B94" w:rsidRDefault="006029C0" w:rsidP="00C96431">
            <w:pPr>
              <w:jc w:val="center"/>
              <w:rPr>
                <w:rFonts w:asciiTheme="minorHAnsi" w:hAnsiTheme="minorHAnsi" w:cstheme="minorHAnsi"/>
                <w:sz w:val="24"/>
                <w:szCs w:val="24"/>
              </w:rPr>
            </w:pPr>
          </w:p>
        </w:tc>
        <w:tc>
          <w:tcPr>
            <w:tcW w:w="284" w:type="dxa"/>
            <w:shd w:val="clear" w:color="auto" w:fill="auto"/>
          </w:tcPr>
          <w:p w14:paraId="4189E9EC" w14:textId="77777777" w:rsidR="006029C0" w:rsidRPr="00726B94" w:rsidRDefault="006029C0" w:rsidP="00C96431">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2DFDA2D" w14:textId="77777777" w:rsidR="006029C0" w:rsidRPr="00726B94" w:rsidRDefault="006029C0" w:rsidP="00C96431">
            <w:pPr>
              <w:jc w:val="center"/>
              <w:rPr>
                <w:rFonts w:asciiTheme="minorHAnsi" w:hAnsiTheme="minorHAnsi" w:cstheme="minorHAnsi"/>
                <w:sz w:val="24"/>
                <w:szCs w:val="24"/>
              </w:rPr>
            </w:pPr>
          </w:p>
        </w:tc>
      </w:tr>
    </w:tbl>
    <w:p w14:paraId="655106CA" w14:textId="77777777" w:rsidR="006029C0" w:rsidRPr="00726B94" w:rsidRDefault="006029C0" w:rsidP="006029C0">
      <w:pPr>
        <w:jc w:val="both"/>
        <w:rPr>
          <w:rFonts w:asciiTheme="minorHAnsi" w:hAnsiTheme="minorHAnsi" w:cstheme="minorHAnsi"/>
          <w:sz w:val="24"/>
          <w:szCs w:val="24"/>
        </w:rPr>
      </w:pPr>
    </w:p>
    <w:p w14:paraId="7E87F504" w14:textId="77777777" w:rsidR="006029C0" w:rsidRDefault="006029C0" w:rsidP="00285664">
      <w:pPr>
        <w:rPr>
          <w:rFonts w:asciiTheme="minorHAnsi" w:hAnsiTheme="minorHAnsi" w:cstheme="minorHAnsi"/>
          <w:b/>
          <w:sz w:val="24"/>
          <w:szCs w:val="24"/>
        </w:rPr>
      </w:pPr>
    </w:p>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OBR - </w:t>
      </w:r>
      <w:r w:rsidR="006D196C" w:rsidRPr="00D743B3">
        <w:rPr>
          <w:rFonts w:asciiTheme="minorHAnsi" w:hAnsiTheme="minorHAnsi" w:cstheme="minorHAnsi"/>
          <w:b/>
          <w:i/>
          <w:sz w:val="24"/>
          <w:szCs w:val="24"/>
        </w:rPr>
        <w:t>5</w:t>
      </w:r>
    </w:p>
    <w:p w14:paraId="184B2485" w14:textId="77777777" w:rsidR="001405AE" w:rsidRPr="00D743B3" w:rsidRDefault="001405AE" w:rsidP="007A2665">
      <w:pPr>
        <w:tabs>
          <w:tab w:val="left" w:pos="2694"/>
          <w:tab w:val="left" w:pos="2977"/>
        </w:tabs>
        <w:ind w:right="1"/>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(ponudniku):</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45623659" w:rsidR="00731489" w:rsidRPr="006D69F5" w:rsidRDefault="0050237E" w:rsidP="00731489">
      <w:pPr>
        <w:shd w:val="clear" w:color="auto" w:fill="FFFFFF"/>
        <w:spacing w:line="300" w:lineRule="atLeast"/>
        <w:rPr>
          <w:rFonts w:asciiTheme="minorHAnsi" w:hAnsiTheme="minorHAnsi" w:cstheme="minorHAnsi"/>
          <w:sz w:val="24"/>
          <w:szCs w:val="24"/>
        </w:rPr>
      </w:pPr>
      <w:r w:rsidRPr="006D69F5">
        <w:rPr>
          <w:rFonts w:asciiTheme="minorHAnsi" w:hAnsiTheme="minorHAnsi" w:cstheme="minorHAnsi"/>
          <w:b/>
          <w:sz w:val="24"/>
          <w:szCs w:val="24"/>
        </w:rPr>
        <w:t>»</w:t>
      </w:r>
      <w:r w:rsidR="00C8369F">
        <w:rPr>
          <w:rFonts w:asciiTheme="minorHAnsi" w:hAnsiTheme="minorHAnsi" w:cstheme="minorHAnsi"/>
          <w:b/>
          <w:bCs/>
          <w:sz w:val="24"/>
          <w:szCs w:val="24"/>
        </w:rPr>
        <w:t>VZDRŽEVANJE CEST</w:t>
      </w:r>
      <w:r w:rsidR="004E464B" w:rsidRPr="006D69F5">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743B3"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2934" w:type="dxa"/>
            <w:shd w:val="clear" w:color="auto" w:fill="FDB940"/>
            <w:vAlign w:val="center"/>
          </w:tcPr>
          <w:p w14:paraId="474A48A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Ime in priimek/Naziv:</w:t>
            </w:r>
          </w:p>
        </w:tc>
        <w:tc>
          <w:tcPr>
            <w:tcW w:w="3035" w:type="dxa"/>
            <w:shd w:val="clear" w:color="auto" w:fill="FDB940"/>
            <w:vAlign w:val="center"/>
          </w:tcPr>
          <w:p w14:paraId="07D199C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Delež lastništva v %</w:t>
            </w:r>
          </w:p>
        </w:tc>
      </w:tr>
      <w:tr w:rsidR="00731489" w:rsidRPr="00D743B3" w14:paraId="054AA1BA" w14:textId="77777777" w:rsidTr="003D40E7">
        <w:trPr>
          <w:trHeight w:val="20"/>
          <w:jc w:val="center"/>
        </w:trPr>
        <w:tc>
          <w:tcPr>
            <w:tcW w:w="562" w:type="dxa"/>
            <w:shd w:val="clear" w:color="auto" w:fill="FDB940"/>
            <w:vAlign w:val="center"/>
          </w:tcPr>
          <w:p w14:paraId="247BEA74"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0C2A7197" w14:textId="77777777" w:rsidTr="003D40E7">
        <w:trPr>
          <w:trHeight w:val="20"/>
          <w:jc w:val="center"/>
        </w:trPr>
        <w:tc>
          <w:tcPr>
            <w:tcW w:w="562" w:type="dxa"/>
            <w:shd w:val="clear" w:color="auto" w:fill="FDB940"/>
            <w:vAlign w:val="center"/>
          </w:tcPr>
          <w:p w14:paraId="1B2B1525"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6F929ADC" w14:textId="77777777" w:rsidTr="003D40E7">
        <w:trPr>
          <w:trHeight w:val="20"/>
          <w:jc w:val="center"/>
        </w:trPr>
        <w:tc>
          <w:tcPr>
            <w:tcW w:w="562" w:type="dxa"/>
            <w:shd w:val="clear" w:color="auto" w:fill="FDB940"/>
            <w:vAlign w:val="center"/>
          </w:tcPr>
          <w:p w14:paraId="535465C0"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5A77C36E" w14:textId="77777777" w:rsidTr="003D40E7">
        <w:trPr>
          <w:trHeight w:val="20"/>
          <w:jc w:val="center"/>
        </w:trPr>
        <w:tc>
          <w:tcPr>
            <w:tcW w:w="562" w:type="dxa"/>
            <w:shd w:val="clear" w:color="auto" w:fill="FDB940"/>
            <w:vAlign w:val="center"/>
          </w:tcPr>
          <w:p w14:paraId="664BE82D" w14:textId="77777777" w:rsidR="00731489" w:rsidRPr="00D743B3" w:rsidRDefault="00731489" w:rsidP="003D40E7">
            <w:pPr>
              <w:rPr>
                <w:rFonts w:asciiTheme="minorHAnsi" w:hAnsiTheme="minorHAnsi" w:cstheme="minorHAnsi"/>
                <w:b/>
              </w:rPr>
            </w:pPr>
            <w:r w:rsidRPr="00D743B3">
              <w:rPr>
                <w:rFonts w:asciiTheme="minorHAnsi" w:hAnsiTheme="minorHAnsi" w:cstheme="minorHAnsi"/>
                <w:b/>
              </w:rPr>
              <w:t>....</w:t>
            </w:r>
          </w:p>
        </w:tc>
        <w:tc>
          <w:tcPr>
            <w:tcW w:w="2934" w:type="dxa"/>
            <w:shd w:val="clear" w:color="auto" w:fill="auto"/>
            <w:vAlign w:val="center"/>
          </w:tcPr>
          <w:p w14:paraId="0916E2BD" w14:textId="77777777" w:rsidR="00731489" w:rsidRPr="00D743B3"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D743B3"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D743B3" w:rsidRDefault="00731489" w:rsidP="003D40E7">
            <w:pPr>
              <w:rPr>
                <w:rFonts w:asciiTheme="minorHAnsi" w:hAnsiTheme="minorHAnsi" w:cstheme="minorHAnsi"/>
              </w:rPr>
            </w:pPr>
          </w:p>
        </w:tc>
      </w:tr>
    </w:tbl>
    <w:p w14:paraId="3F91406E" w14:textId="77777777" w:rsidR="00731489" w:rsidRPr="00D743B3" w:rsidRDefault="00731489" w:rsidP="00731489">
      <w:pPr>
        <w:jc w:val="both"/>
        <w:rPr>
          <w:rFonts w:asciiTheme="minorHAnsi" w:hAnsiTheme="minorHAnsi" w:cstheme="minorHAnsi"/>
        </w:rPr>
      </w:pPr>
    </w:p>
    <w:p w14:paraId="4261A443"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743B3"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3119" w:type="dxa"/>
            <w:shd w:val="clear" w:color="auto" w:fill="FDB940"/>
            <w:vAlign w:val="center"/>
          </w:tcPr>
          <w:p w14:paraId="681458B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Naziv</w:t>
            </w:r>
          </w:p>
        </w:tc>
        <w:tc>
          <w:tcPr>
            <w:tcW w:w="3543" w:type="dxa"/>
            <w:shd w:val="clear" w:color="auto" w:fill="FDB940"/>
            <w:vAlign w:val="center"/>
          </w:tcPr>
          <w:p w14:paraId="6F9CC7B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Sedež</w:t>
            </w:r>
          </w:p>
        </w:tc>
        <w:tc>
          <w:tcPr>
            <w:tcW w:w="2410" w:type="dxa"/>
            <w:shd w:val="clear" w:color="auto" w:fill="FDB940"/>
            <w:vAlign w:val="center"/>
          </w:tcPr>
          <w:p w14:paraId="6CA77446"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Matična številka</w:t>
            </w:r>
          </w:p>
        </w:tc>
      </w:tr>
      <w:tr w:rsidR="00731489" w:rsidRPr="00D743B3" w14:paraId="3A7CFE91" w14:textId="77777777" w:rsidTr="003D40E7">
        <w:trPr>
          <w:trHeight w:val="20"/>
        </w:trPr>
        <w:tc>
          <w:tcPr>
            <w:tcW w:w="567" w:type="dxa"/>
            <w:shd w:val="clear" w:color="auto" w:fill="FDB940"/>
            <w:vAlign w:val="center"/>
          </w:tcPr>
          <w:p w14:paraId="6B371726"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5C766C6" w14:textId="77777777" w:rsidTr="003D40E7">
        <w:trPr>
          <w:trHeight w:val="20"/>
        </w:trPr>
        <w:tc>
          <w:tcPr>
            <w:tcW w:w="567" w:type="dxa"/>
            <w:shd w:val="clear" w:color="auto" w:fill="FDB940"/>
            <w:vAlign w:val="center"/>
          </w:tcPr>
          <w:p w14:paraId="683ED9C3"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2AA36A60" w14:textId="77777777" w:rsidTr="003D40E7">
        <w:trPr>
          <w:trHeight w:val="20"/>
        </w:trPr>
        <w:tc>
          <w:tcPr>
            <w:tcW w:w="567" w:type="dxa"/>
            <w:shd w:val="clear" w:color="auto" w:fill="FDB940"/>
            <w:vAlign w:val="center"/>
          </w:tcPr>
          <w:p w14:paraId="3DBE9425"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96B723F" w14:textId="77777777" w:rsidTr="003D40E7">
        <w:trPr>
          <w:trHeight w:val="20"/>
        </w:trPr>
        <w:tc>
          <w:tcPr>
            <w:tcW w:w="567" w:type="dxa"/>
            <w:shd w:val="clear" w:color="auto" w:fill="FDB940"/>
            <w:vAlign w:val="center"/>
          </w:tcPr>
          <w:p w14:paraId="5A34BCE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w:t>
            </w:r>
          </w:p>
        </w:tc>
        <w:tc>
          <w:tcPr>
            <w:tcW w:w="3119" w:type="dxa"/>
            <w:shd w:val="clear" w:color="auto" w:fill="auto"/>
            <w:vAlign w:val="center"/>
          </w:tcPr>
          <w:p w14:paraId="34404742" w14:textId="77777777" w:rsidR="00731489" w:rsidRPr="00D743B3"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D743B3"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D743B3" w:rsidRDefault="00731489" w:rsidP="003D40E7">
            <w:pPr>
              <w:rPr>
                <w:rFonts w:asciiTheme="minorHAnsi" w:hAnsiTheme="minorHAnsi" w:cstheme="minorHAnsi"/>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7"/>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5BBF3983" w14:textId="77777777" w:rsidR="00731489" w:rsidRPr="00D743B3" w:rsidRDefault="00731489" w:rsidP="00731489">
      <w:pPr>
        <w:jc w:val="both"/>
        <w:rPr>
          <w:rFonts w:asciiTheme="minorHAnsi" w:hAnsiTheme="minorHAnsi" w:cstheme="minorHAnsi"/>
        </w:rPr>
      </w:pP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25FABA14" w14:textId="77777777" w:rsidR="00731489" w:rsidRPr="00D743B3" w:rsidRDefault="00000000" w:rsidP="00731489">
      <w:pPr>
        <w:jc w:val="both"/>
        <w:rPr>
          <w:rFonts w:asciiTheme="minorHAnsi" w:hAnsiTheme="minorHAnsi" w:cstheme="minorHAnsi"/>
        </w:rPr>
      </w:pPr>
      <w:sdt>
        <w:sdtPr>
          <w:rPr>
            <w:rFonts w:asciiTheme="minorHAnsi" w:hAnsiTheme="minorHAnsi" w:cstheme="minorHAnsi"/>
          </w:rPr>
          <w:id w:val="120430453"/>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r w:rsidR="00731489" w:rsidRPr="00D743B3">
        <w:rPr>
          <w:rFonts w:asciiTheme="minorHAnsi" w:hAnsiTheme="minorHAnsi" w:cstheme="minorHAnsi"/>
        </w:rPr>
        <w:t xml:space="preserve"> </w:t>
      </w:r>
      <w:sdt>
        <w:sdtPr>
          <w:rPr>
            <w:rFonts w:asciiTheme="minorHAnsi" w:hAnsiTheme="minorHAnsi" w:cstheme="minorHAnsi"/>
          </w:rPr>
          <w:id w:val="-767383230"/>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OBR-6</w:t>
      </w:r>
    </w:p>
    <w:p w14:paraId="226DF128" w14:textId="3A65DB33"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 xml:space="preserve">OBRAZEC GARANCIJE ZA DOBRO IZVEDBO </w:t>
      </w:r>
      <w:r w:rsidR="006D69F5">
        <w:rPr>
          <w:rFonts w:asciiTheme="minorHAnsi" w:hAnsiTheme="minorHAnsi" w:cstheme="minorHAnsi"/>
          <w:b/>
          <w:sz w:val="24"/>
          <w:szCs w:val="24"/>
        </w:rPr>
        <w:t>POGODBENIH OBVEZNOSTI</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77777777" w:rsidR="0050237E" w:rsidRPr="00D743B3" w:rsidRDefault="0050237E" w:rsidP="0050237E">
      <w:pPr>
        <w:autoSpaceDE w:val="0"/>
        <w:autoSpaceDN w:val="0"/>
        <w:adjustRightInd w:val="0"/>
        <w:rPr>
          <w:rFonts w:asciiTheme="minorHAnsi" w:hAnsiTheme="minorHAnsi" w:cstheme="minorHAnsi"/>
        </w:rPr>
      </w:pPr>
      <w:r w:rsidRPr="00D743B3">
        <w:rPr>
          <w:rFonts w:asciiTheme="minorHAnsi" w:hAnsiTheme="minorHAnsi" w:cstheme="minorHAnsi"/>
        </w:rPr>
        <w:t xml:space="preserve">Izvajalec:  </w:t>
      </w:r>
      <w:sdt>
        <w:sdtPr>
          <w:rPr>
            <w:rFonts w:asciiTheme="minorHAnsi" w:hAnsiTheme="minorHAnsi" w:cstheme="minorHAnsi"/>
          </w:rPr>
          <w:id w:val="-2068870242"/>
          <w:placeholder>
            <w:docPart w:val="2E0228E30A214A18AA35830598B542A1"/>
          </w:placeholder>
          <w:showingPlcHdr/>
        </w:sdtPr>
        <w:sdtContent>
          <w:r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16E6E9AF" w14:textId="59CBAD0B" w:rsidR="0050237E" w:rsidRPr="00D743B3" w:rsidRDefault="0050237E" w:rsidP="0050237E">
      <w:pPr>
        <w:jc w:val="both"/>
        <w:rPr>
          <w:rFonts w:asciiTheme="minorHAnsi" w:hAnsiTheme="minorHAnsi" w:cstheme="minorHAnsi"/>
        </w:rPr>
      </w:pPr>
      <w:r w:rsidRPr="00D743B3">
        <w:rPr>
          <w:rFonts w:asciiTheme="minorHAnsi" w:hAnsiTheme="minorHAnsi" w:cstheme="minorHAnsi"/>
        </w:rPr>
        <w:t xml:space="preserve">naročniku, </w:t>
      </w:r>
      <w:r w:rsidR="00500ED2" w:rsidRPr="00B55546">
        <w:rPr>
          <w:rFonts w:asciiTheme="minorHAnsi" w:hAnsiTheme="minorHAnsi" w:cstheme="minorHAnsi"/>
          <w:sz w:val="24"/>
          <w:szCs w:val="24"/>
        </w:rPr>
        <w:t>EKO-PARK d.o.o. Lendava OKO-PARK Kft. Lendva, Glavna ulica 109, 9220 Lendava</w:t>
      </w:r>
      <w:r w:rsidR="00500ED2" w:rsidRPr="00D743B3">
        <w:rPr>
          <w:rFonts w:asciiTheme="minorHAnsi" w:hAnsiTheme="minorHAnsi" w:cstheme="minorHAnsi"/>
        </w:rPr>
        <w:t xml:space="preserve"> </w:t>
      </w:r>
      <w:r w:rsidRPr="00D743B3">
        <w:rPr>
          <w:rFonts w:asciiTheme="minorHAnsi" w:hAnsiTheme="minorHAnsi" w:cstheme="minorHAnsi"/>
        </w:rPr>
        <w:t xml:space="preserve">kot garancijo za odpravo napak v garancijski dobi v okviru izvedbe javnega naročila </w:t>
      </w:r>
      <w:r w:rsidRPr="00D743B3">
        <w:rPr>
          <w:rFonts w:asciiTheme="minorHAnsi" w:hAnsiTheme="minorHAnsi" w:cstheme="minorHAnsi"/>
          <w:b/>
        </w:rPr>
        <w:t>»</w:t>
      </w:r>
      <w:r w:rsidR="00C8369F">
        <w:rPr>
          <w:rFonts w:asciiTheme="minorHAnsi" w:hAnsiTheme="minorHAnsi" w:cstheme="minorHAnsi"/>
          <w:b/>
          <w:bCs/>
          <w:sz w:val="24"/>
          <w:szCs w:val="24"/>
        </w:rPr>
        <w:t>VZDRŽEVANJE CEST</w:t>
      </w:r>
      <w:r w:rsidRPr="00D743B3">
        <w:rPr>
          <w:rFonts w:asciiTheme="minorHAnsi" w:hAnsiTheme="minorHAnsi" w:cstheme="minorHAnsi"/>
          <w:b/>
        </w:rPr>
        <w:t>«</w:t>
      </w:r>
      <w:r w:rsidRPr="00D743B3">
        <w:rPr>
          <w:rFonts w:asciiTheme="minorHAnsi" w:hAnsiTheme="minorHAnsi" w:cstheme="minorHAnsi"/>
        </w:rPr>
        <w:t>.</w:t>
      </w:r>
    </w:p>
    <w:p w14:paraId="339FA5FB" w14:textId="77777777" w:rsidR="0050237E" w:rsidRPr="00D743B3" w:rsidRDefault="0050237E" w:rsidP="0050237E">
      <w:pPr>
        <w:autoSpaceDE w:val="0"/>
        <w:autoSpaceDN w:val="0"/>
        <w:adjustRightInd w:val="0"/>
        <w:jc w:val="both"/>
        <w:rPr>
          <w:rFonts w:asciiTheme="minorHAnsi" w:hAnsiTheme="minorHAnsi" w:cstheme="minorHAnsi"/>
        </w:rPr>
      </w:pPr>
    </w:p>
    <w:p w14:paraId="0EAF6BFF"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CD1F9F" w:rsidRDefault="0050237E" w:rsidP="003D40E7">
            <w:pPr>
              <w:autoSpaceDE w:val="0"/>
              <w:autoSpaceDN w:val="0"/>
              <w:adjustRightInd w:val="0"/>
              <w:jc w:val="center"/>
              <w:rPr>
                <w:rFonts w:asciiTheme="minorHAnsi" w:hAnsiTheme="minorHAnsi" w:cstheme="minorHAnsi"/>
                <w:i/>
                <w:iCs/>
                <w:sz w:val="18"/>
                <w:szCs w:val="18"/>
              </w:rPr>
            </w:pPr>
            <w:r w:rsidRPr="00CD1F9F">
              <w:rPr>
                <w:rFonts w:asciiTheme="minorHAnsi" w:hAnsiTheme="minorHAnsi" w:cstheme="minorHAnsi"/>
                <w:i/>
                <w:iCs/>
                <w:sz w:val="18"/>
                <w:szCs w:val="18"/>
              </w:rPr>
              <w:t>(ime in priimek pooblaščene osebe)</w:t>
            </w:r>
          </w:p>
        </w:tc>
        <w:tc>
          <w:tcPr>
            <w:tcW w:w="709" w:type="dxa"/>
            <w:shd w:val="clear" w:color="auto" w:fill="auto"/>
          </w:tcPr>
          <w:p w14:paraId="433A5BC3" w14:textId="77777777" w:rsidR="0050237E" w:rsidRPr="00CD1F9F" w:rsidRDefault="0050237E" w:rsidP="003D40E7">
            <w:pPr>
              <w:autoSpaceDE w:val="0"/>
              <w:autoSpaceDN w:val="0"/>
              <w:adjustRightInd w:val="0"/>
              <w:jc w:val="center"/>
              <w:rPr>
                <w:rFonts w:asciiTheme="minorHAnsi" w:hAnsiTheme="minorHAnsi" w:cstheme="minorHAnsi"/>
                <w:i/>
                <w:iCs/>
                <w:sz w:val="18"/>
                <w:szCs w:val="18"/>
              </w:rPr>
            </w:pPr>
          </w:p>
        </w:tc>
        <w:tc>
          <w:tcPr>
            <w:tcW w:w="4111" w:type="dxa"/>
            <w:shd w:val="clear" w:color="auto" w:fill="auto"/>
          </w:tcPr>
          <w:p w14:paraId="30DF30AA" w14:textId="77777777" w:rsidR="0050237E" w:rsidRPr="00CD1F9F" w:rsidRDefault="0050237E" w:rsidP="003D40E7">
            <w:pPr>
              <w:autoSpaceDE w:val="0"/>
              <w:autoSpaceDN w:val="0"/>
              <w:adjustRightInd w:val="0"/>
              <w:jc w:val="center"/>
              <w:rPr>
                <w:rFonts w:asciiTheme="minorHAnsi" w:hAnsiTheme="minorHAnsi" w:cstheme="minorHAnsi"/>
                <w:i/>
                <w:iCs/>
                <w:sz w:val="18"/>
                <w:szCs w:val="18"/>
              </w:rPr>
            </w:pPr>
            <w:r w:rsidRPr="00CD1F9F">
              <w:rPr>
                <w:rFonts w:asciiTheme="minorHAnsi" w:hAnsiTheme="minorHAnsi" w:cstheme="minorHAnsi"/>
                <w:i/>
                <w:iCs/>
                <w:sz w:val="18"/>
                <w:szCs w:val="18"/>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0975F55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w:t>
      </w:r>
      <w:r w:rsidR="00500ED2" w:rsidRPr="00B55546">
        <w:rPr>
          <w:rFonts w:asciiTheme="minorHAnsi" w:hAnsiTheme="minorHAnsi" w:cstheme="minorHAnsi"/>
          <w:sz w:val="24"/>
          <w:szCs w:val="24"/>
        </w:rPr>
        <w:t>EKO-PARK d.o.o. Lendava OKO-PARK Kft. Lendva, Glavna ulica 109, 9220 Lendava</w:t>
      </w:r>
      <w:r w:rsidRPr="00D743B3">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(5</w:t>
      </w:r>
      <w:r w:rsidRPr="00D743B3">
        <w:rPr>
          <w:rFonts w:asciiTheme="minorHAnsi" w:hAnsiTheme="minorHAnsi" w:cstheme="minorHAnsi"/>
        </w:rPr>
        <w:t xml:space="preserve">% pogodbene vrednosti </w:t>
      </w:r>
      <w:r w:rsidR="006D69F5">
        <w:rPr>
          <w:rFonts w:asciiTheme="minorHAnsi" w:hAnsiTheme="minorHAnsi" w:cstheme="minorHAnsi"/>
        </w:rPr>
        <w:t>z</w:t>
      </w:r>
      <w:r w:rsidR="00E3033F" w:rsidRPr="00D743B3">
        <w:rPr>
          <w:rFonts w:asciiTheme="minorHAnsi" w:hAnsiTheme="minorHAnsi" w:cstheme="minorHAnsi"/>
        </w:rPr>
        <w:t xml:space="preserve">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64DD68AC"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w:t>
      </w:r>
      <w:r w:rsidR="0025718B">
        <w:rPr>
          <w:rFonts w:asciiTheme="minorHAnsi" w:hAnsiTheme="minorHAnsi" w:cstheme="minorHAnsi"/>
        </w:rPr>
        <w:t>izvajalec</w:t>
      </w:r>
      <w:r w:rsidRPr="00D743B3">
        <w:rPr>
          <w:rFonts w:asciiTheme="minorHAnsi" w:hAnsiTheme="minorHAnsi" w:cstheme="minorHAnsi"/>
        </w:rPr>
        <w:t xml:space="preserve"> predčasno prekine </w:t>
      </w:r>
      <w:r w:rsidR="005A07F9">
        <w:rPr>
          <w:rFonts w:asciiTheme="minorHAnsi" w:hAnsiTheme="minorHAnsi" w:cstheme="minorHAnsi"/>
        </w:rPr>
        <w:t>pogodbo</w:t>
      </w:r>
      <w:r w:rsidR="009915EC" w:rsidRPr="00D743B3">
        <w:rPr>
          <w:rStyle w:val="Sprotnaopomba-sklic"/>
          <w:rFonts w:asciiTheme="minorHAnsi" w:hAnsiTheme="minorHAnsi" w:cstheme="minorHAnsi"/>
        </w:rPr>
        <w:footnoteReference w:id="8"/>
      </w:r>
      <w:r w:rsidR="00C9585E">
        <w:rPr>
          <w:rFonts w:asciiTheme="minorHAnsi" w:hAnsiTheme="minorHAnsi" w:cstheme="minorHAnsi"/>
        </w:rPr>
        <w:t>,</w:t>
      </w:r>
    </w:p>
    <w:p w14:paraId="7277CE82" w14:textId="60B436BD"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da </w:t>
      </w:r>
      <w:r w:rsidR="00452190">
        <w:rPr>
          <w:rFonts w:asciiTheme="minorHAnsi" w:hAnsiTheme="minorHAnsi" w:cstheme="minorHAnsi"/>
        </w:rPr>
        <w:t>izvajalec</w:t>
      </w:r>
      <w:r w:rsidR="00452190" w:rsidRPr="00D743B3">
        <w:rPr>
          <w:rFonts w:asciiTheme="minorHAnsi" w:hAnsiTheme="minorHAnsi" w:cstheme="minorHAnsi"/>
        </w:rPr>
        <w:t xml:space="preserve"> </w:t>
      </w:r>
      <w:r w:rsidRPr="00D743B3">
        <w:rPr>
          <w:rFonts w:asciiTheme="minorHAnsi" w:hAnsiTheme="minorHAnsi" w:cstheme="minorHAnsi"/>
        </w:rPr>
        <w:t>ne opravlja dobav v skladu z določili te</w:t>
      </w:r>
      <w:r w:rsidR="005A07F9">
        <w:rPr>
          <w:rFonts w:asciiTheme="minorHAnsi" w:hAnsiTheme="minorHAnsi" w:cstheme="minorHAnsi"/>
        </w:rPr>
        <w:t xml:space="preserve"> pogodbe</w:t>
      </w:r>
      <w:r w:rsidR="009915EC" w:rsidRPr="00D743B3">
        <w:rPr>
          <w:rFonts w:asciiTheme="minorHAnsi" w:hAnsiTheme="minorHAnsi" w:cstheme="minorHAnsi"/>
        </w:rPr>
        <w:t>,</w:t>
      </w:r>
      <w:r w:rsidRPr="00D743B3">
        <w:rPr>
          <w:rFonts w:asciiTheme="minorHAnsi" w:hAnsiTheme="minorHAnsi" w:cstheme="minorHAnsi"/>
        </w:rPr>
        <w:t xml:space="preserve"> </w:t>
      </w:r>
    </w:p>
    <w:p w14:paraId="793A3C25" w14:textId="54DEAE77" w:rsidR="007B6E9B" w:rsidRPr="00D743B3"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w:t>
      </w:r>
      <w:r w:rsidR="00452190">
        <w:rPr>
          <w:rFonts w:asciiTheme="minorHAnsi" w:hAnsiTheme="minorHAnsi" w:cstheme="minorHAnsi"/>
        </w:rPr>
        <w:t>izvajalec</w:t>
      </w:r>
      <w:r w:rsidR="00452190" w:rsidRPr="00D743B3">
        <w:rPr>
          <w:rFonts w:asciiTheme="minorHAnsi" w:hAnsiTheme="minorHAnsi" w:cstheme="minorHAnsi"/>
        </w:rPr>
        <w:t xml:space="preserve"> </w:t>
      </w:r>
      <w:r w:rsidRPr="00D743B3">
        <w:rPr>
          <w:rFonts w:asciiTheme="minorHAnsi" w:hAnsiTheme="minorHAnsi" w:cstheme="minorHAnsi"/>
        </w:rPr>
        <w:t xml:space="preserve">ne zagotavlja cen v skladu s ponudbenim predračunom, </w:t>
      </w:r>
    </w:p>
    <w:p w14:paraId="7B76BE9A" w14:textId="496DF375" w:rsidR="0050237E" w:rsidRPr="00D743B3" w:rsidRDefault="007B6E9B" w:rsidP="003E20D7">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D743B3">
        <w:rPr>
          <w:rFonts w:asciiTheme="minorHAnsi" w:hAnsiTheme="minorHAnsi" w:cstheme="minorHAnsi"/>
        </w:rPr>
        <w:t xml:space="preserve">če </w:t>
      </w:r>
      <w:r w:rsidR="00452190">
        <w:rPr>
          <w:rFonts w:asciiTheme="minorHAnsi" w:hAnsiTheme="minorHAnsi" w:cstheme="minorHAnsi"/>
        </w:rPr>
        <w:t>izvajalec</w:t>
      </w:r>
      <w:r w:rsidRPr="00D743B3">
        <w:rPr>
          <w:rFonts w:asciiTheme="minorHAnsi" w:hAnsiTheme="minorHAnsi" w:cstheme="minorHAnsi"/>
        </w:rPr>
        <w:t xml:space="preserve"> ne upošteva reklamacij naročnika ali kako drugače krši določila </w:t>
      </w:r>
      <w:r w:rsidR="005A07F9">
        <w:rPr>
          <w:rFonts w:asciiTheme="minorHAnsi" w:hAnsiTheme="minorHAnsi" w:cstheme="minorHAnsi"/>
        </w:rPr>
        <w:t>pogodbe</w:t>
      </w:r>
      <w:r w:rsidR="009915EC" w:rsidRPr="00D743B3">
        <w:rPr>
          <w:rFonts w:asciiTheme="minorHAnsi" w:hAnsiTheme="minorHAnsi" w:cstheme="minorHAnsi"/>
        </w:rPr>
        <w:t>.</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29BE4AF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r w:rsidR="004D4733">
        <w:rPr>
          <w:rFonts w:asciiTheme="minorHAnsi" w:hAnsiTheme="minorHAnsi" w:cstheme="minorHAnsi"/>
        </w:rPr>
        <w:t xml:space="preserve"> </w:t>
      </w:r>
      <w:r w:rsidRPr="00D743B3">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63D81A5B"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roka veljavnosti </w:t>
      </w:r>
      <w:r w:rsidR="00827EA5">
        <w:rPr>
          <w:rFonts w:asciiTheme="minorHAnsi" w:hAnsiTheme="minorHAnsi" w:cstheme="minorHAnsi"/>
        </w:rPr>
        <w:t>pogodbe.</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Pr="00D743B3" w:rsidRDefault="00473EF9" w:rsidP="00137F31">
      <w:pPr>
        <w:autoSpaceDE w:val="0"/>
        <w:autoSpaceDN w:val="0"/>
        <w:adjustRightInd w:val="0"/>
        <w:rPr>
          <w:rFonts w:asciiTheme="minorHAnsi" w:hAnsiTheme="minorHAnsi" w:cstheme="minorHAnsi"/>
          <w:sz w:val="24"/>
          <w:szCs w:val="24"/>
        </w:rPr>
      </w:pPr>
    </w:p>
    <w:sectPr w:rsidR="00473EF9" w:rsidRPr="00D743B3" w:rsidSect="007A2665">
      <w:pgSz w:w="11906" w:h="16838"/>
      <w:pgMar w:top="1134"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BFB3" w14:textId="77777777" w:rsidR="009B66A9" w:rsidRDefault="009B66A9">
      <w:r>
        <w:separator/>
      </w:r>
    </w:p>
  </w:endnote>
  <w:endnote w:type="continuationSeparator" w:id="0">
    <w:p w14:paraId="501A0F33" w14:textId="77777777" w:rsidR="009B66A9" w:rsidRDefault="009B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34B7" w14:textId="77777777" w:rsidR="00E210CF" w:rsidRPr="0053495D" w:rsidRDefault="00E210CF" w:rsidP="0053495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193A" w14:textId="77777777" w:rsidR="00E210CF" w:rsidRPr="0053495D" w:rsidRDefault="00E210CF" w:rsidP="0053495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215968"/>
      <w:docPartObj>
        <w:docPartGallery w:val="Page Numbers (Bottom of Page)"/>
        <w:docPartUnique/>
      </w:docPartObj>
    </w:sdtPr>
    <w:sdtContent>
      <w:p w14:paraId="2A816EBC" w14:textId="5C4C1C02" w:rsidR="007211DA" w:rsidRDefault="007211DA">
        <w:pPr>
          <w:pStyle w:val="Noga"/>
          <w:jc w:val="center"/>
        </w:pPr>
        <w:r>
          <w:fldChar w:fldCharType="begin"/>
        </w:r>
        <w:r>
          <w:instrText>PAGE   \* MERGEFORMAT</w:instrText>
        </w:r>
        <w:r>
          <w:fldChar w:fldCharType="separate"/>
        </w:r>
        <w:r>
          <w:t>2</w:t>
        </w:r>
        <w:r>
          <w:fldChar w:fldCharType="end"/>
        </w:r>
      </w:p>
    </w:sdtContent>
  </w:sdt>
  <w:p w14:paraId="2F2BEC72" w14:textId="77777777" w:rsidR="00E210CF" w:rsidRPr="008B7D7E" w:rsidRDefault="00E210CF" w:rsidP="008B7D7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83E32" w14:textId="77777777" w:rsidR="009B66A9" w:rsidRDefault="009B66A9">
      <w:r>
        <w:separator/>
      </w:r>
    </w:p>
  </w:footnote>
  <w:footnote w:type="continuationSeparator" w:id="0">
    <w:p w14:paraId="0385DA29" w14:textId="77777777" w:rsidR="009B66A9" w:rsidRDefault="009B66A9">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4D117E94" w14:textId="34B347A4" w:rsidR="00F60A4C" w:rsidRDefault="00F60A4C">
      <w:pPr>
        <w:pStyle w:val="Sprotnaopomba-besedilo"/>
      </w:pPr>
      <w:r>
        <w:rPr>
          <w:rStyle w:val="Sprotnaopomba-sklic"/>
        </w:rPr>
        <w:footnoteRef/>
      </w:r>
      <w:r>
        <w:t xml:space="preserve"> </w:t>
      </w:r>
      <w:r>
        <w:rPr>
          <w:color w:val="1F497D"/>
          <w:sz w:val="18"/>
          <w:szCs w:val="18"/>
        </w:rPr>
        <w:t>Ponudbene vrednosti vključujejo</w:t>
      </w:r>
      <w:r w:rsidRPr="00F60A4C">
        <w:rPr>
          <w:color w:val="1F497D"/>
          <w:sz w:val="18"/>
          <w:szCs w:val="18"/>
        </w:rPr>
        <w:t xml:space="preserve"> vsa pripravljalna in druga dela (odvoz izkopanega materiala na deponijo, nivelacije,  zapore cest…..). Posipni material za </w:t>
      </w:r>
      <w:r>
        <w:rPr>
          <w:color w:val="1F497D"/>
          <w:sz w:val="18"/>
          <w:szCs w:val="18"/>
        </w:rPr>
        <w:t>izvajanje zimske službe</w:t>
      </w:r>
      <w:r w:rsidRPr="00F60A4C">
        <w:rPr>
          <w:color w:val="1F497D"/>
          <w:sz w:val="18"/>
          <w:szCs w:val="18"/>
        </w:rPr>
        <w:t xml:space="preserve"> zagotavlja naročnik.</w:t>
      </w:r>
    </w:p>
  </w:footnote>
  <w:footnote w:id="4">
    <w:p w14:paraId="47016F55" w14:textId="77777777" w:rsidR="00CD1F9F" w:rsidRDefault="00CD1F9F" w:rsidP="00CD1F9F">
      <w:pPr>
        <w:pStyle w:val="Sprotnaopomba-besedilo"/>
      </w:pPr>
      <w:r>
        <w:rPr>
          <w:rStyle w:val="Sprotnaopomba-sklic"/>
        </w:rPr>
        <w:footnoteRef/>
      </w:r>
      <w:r>
        <w:t xml:space="preserve"> </w:t>
      </w:r>
      <w:r w:rsidRPr="003F6EFA">
        <w:rPr>
          <w:rFonts w:asciiTheme="minorHAnsi" w:hAnsiTheme="minorHAnsi" w:cstheme="minorHAnsi"/>
        </w:rPr>
        <w:t>V kolikor v naštetih organih gospodarskega subjekta ni članov, ki so tuji državljani, se tabela ne izpolni.</w:t>
      </w:r>
    </w:p>
  </w:footnote>
  <w:footnote w:id="5">
    <w:p w14:paraId="54AB52C6" w14:textId="36F03E20" w:rsidR="00ED6B11" w:rsidRDefault="00ED6B11">
      <w:pPr>
        <w:pStyle w:val="Sprotnaopomba-besedilo"/>
      </w:pPr>
      <w:r>
        <w:rPr>
          <w:rStyle w:val="Sprotnaopomba-sklic"/>
        </w:rPr>
        <w:footnoteRef/>
      </w:r>
      <w:r>
        <w:t xml:space="preserve"> </w:t>
      </w:r>
      <w:r>
        <w:t xml:space="preserve">Za izračun indeksa se uporablja povezava: </w:t>
      </w:r>
      <w:hyperlink r:id="rId2" w:history="1">
        <w:r w:rsidR="007443D6" w:rsidRPr="006653BB">
          <w:rPr>
            <w:rStyle w:val="Hiperpovezava"/>
          </w:rPr>
          <w:t>https://www.stat.si/</w:t>
        </w:r>
        <w:r w:rsidR="007443D6" w:rsidRPr="006653BB">
          <w:rPr>
            <w:rStyle w:val="Hiperpovezava"/>
          </w:rPr>
          <w:t>P</w:t>
        </w:r>
        <w:r w:rsidR="007443D6" w:rsidRPr="006653BB">
          <w:rPr>
            <w:rStyle w:val="Hiperpovezava"/>
          </w:rPr>
          <w:t>reracuniNew/</w:t>
        </w:r>
      </w:hyperlink>
      <w:r>
        <w:t xml:space="preserve"> </w:t>
      </w:r>
    </w:p>
  </w:footnote>
  <w:footnote w:id="6">
    <w:p w14:paraId="41F0A3FB" w14:textId="6D60A80F" w:rsidR="00C375CA" w:rsidRDefault="00C375CA" w:rsidP="00C375CA">
      <w:pPr>
        <w:pStyle w:val="Sprotnaopomba-besedilo"/>
        <w:jc w:val="both"/>
      </w:pPr>
      <w:r>
        <w:rPr>
          <w:rStyle w:val="Sprotnaopomba-sklic"/>
        </w:rPr>
        <w:footnoteRef/>
      </w:r>
      <w:r>
        <w:t xml:space="preserve"> </w:t>
      </w:r>
      <w:r w:rsidRPr="00443C2D">
        <w:rPr>
          <w:i/>
          <w:sz w:val="16"/>
          <w:szCs w:val="16"/>
        </w:rPr>
        <w:t xml:space="preserve">Določbe, navedene v tem delu, bodo vključene v </w:t>
      </w:r>
      <w:r>
        <w:rPr>
          <w:i/>
          <w:sz w:val="16"/>
          <w:szCs w:val="16"/>
        </w:rPr>
        <w:t>pogodbo</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pogodbe</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7">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8">
    <w:p w14:paraId="1007A6F5" w14:textId="4CDF326D" w:rsidR="00CB0938" w:rsidRPr="00172708" w:rsidRDefault="009915EC" w:rsidP="00CB0938">
      <w:pPr>
        <w:rPr>
          <w:rFonts w:asciiTheme="minorHAnsi" w:hAnsiTheme="minorHAnsi" w:cstheme="minorHAnsi"/>
          <w:bCs/>
          <w:sz w:val="24"/>
          <w:szCs w:val="24"/>
        </w:rPr>
      </w:pPr>
      <w:r>
        <w:rPr>
          <w:rStyle w:val="Sprotnaopomba-sklic"/>
        </w:rPr>
        <w:footnoteRef/>
      </w:r>
      <w:r>
        <w:t xml:space="preserve"> </w:t>
      </w:r>
      <w:r w:rsidR="00500ED2" w:rsidRPr="003E02EB">
        <w:rPr>
          <w:rFonts w:asciiTheme="minorHAnsi" w:hAnsiTheme="minorHAnsi" w:cstheme="minorHAnsi"/>
          <w:sz w:val="18"/>
          <w:szCs w:val="18"/>
        </w:rPr>
        <w:t>Pogodbo o vzdrževanju cest</w:t>
      </w:r>
      <w:r w:rsidRPr="003E02EB">
        <w:rPr>
          <w:rFonts w:asciiTheme="minorHAnsi" w:hAnsiTheme="minorHAnsi" w:cstheme="minorHAnsi"/>
          <w:sz w:val="18"/>
          <w:szCs w:val="18"/>
        </w:rPr>
        <w:t xml:space="preserve"> </w:t>
      </w:r>
      <w:r w:rsidR="00C04F4A" w:rsidRPr="003E02EB">
        <w:rPr>
          <w:rFonts w:asciiTheme="minorHAnsi" w:hAnsiTheme="minorHAnsi" w:cstheme="minorHAnsi"/>
          <w:sz w:val="18"/>
          <w:szCs w:val="18"/>
        </w:rPr>
        <w:t>z oznako</w:t>
      </w:r>
      <w:r w:rsidRPr="003E02EB">
        <w:rPr>
          <w:rFonts w:asciiTheme="minorHAnsi" w:hAnsiTheme="minorHAnsi" w:cstheme="minorHAnsi"/>
          <w:sz w:val="18"/>
          <w:szCs w:val="18"/>
        </w:rPr>
        <w:t xml:space="preserve"> </w:t>
      </w:r>
      <w:r w:rsidR="00913550">
        <w:rPr>
          <w:rFonts w:asciiTheme="minorHAnsi" w:hAnsiTheme="minorHAnsi" w:cstheme="minorHAnsi"/>
          <w:sz w:val="18"/>
          <w:szCs w:val="18"/>
        </w:rPr>
        <w:t>ST</w:t>
      </w:r>
      <w:r w:rsidR="00C04F4A" w:rsidRPr="003E02EB">
        <w:rPr>
          <w:rFonts w:asciiTheme="minorHAnsi" w:hAnsiTheme="minorHAnsi" w:cstheme="minorHAnsi"/>
          <w:sz w:val="18"/>
          <w:szCs w:val="18"/>
        </w:rPr>
        <w:t>-0</w:t>
      </w:r>
      <w:r w:rsidR="003A5467">
        <w:rPr>
          <w:rFonts w:asciiTheme="minorHAnsi" w:hAnsiTheme="minorHAnsi" w:cstheme="minorHAnsi"/>
          <w:sz w:val="18"/>
          <w:szCs w:val="18"/>
        </w:rPr>
        <w:t>6</w:t>
      </w:r>
      <w:r w:rsidR="00C04F4A" w:rsidRPr="003E02EB">
        <w:rPr>
          <w:rFonts w:asciiTheme="minorHAnsi" w:hAnsiTheme="minorHAnsi" w:cstheme="minorHAnsi"/>
          <w:sz w:val="18"/>
          <w:szCs w:val="18"/>
        </w:rPr>
        <w:t>/2023</w:t>
      </w:r>
    </w:p>
    <w:p w14:paraId="157BEEFA" w14:textId="109CC11A" w:rsidR="009915EC" w:rsidRDefault="009915E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38E" w14:textId="77777777" w:rsidR="00E210CF" w:rsidRDefault="00E210CF">
    <w:pPr>
      <w:pStyle w:val="Glava"/>
      <w:tabs>
        <w:tab w:val="clear" w:pos="4536"/>
        <w:tab w:val="clear" w:pos="9072"/>
        <w:tab w:val="left" w:pos="201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6A13A" w14:textId="77777777" w:rsidR="00E210CF" w:rsidRPr="0053495D" w:rsidRDefault="00E210CF" w:rsidP="0053495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EF97" w14:textId="77777777" w:rsidR="00E210CF" w:rsidRPr="008B7D7E" w:rsidRDefault="00E210CF" w:rsidP="008B7D7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8E5010"/>
    <w:multiLevelType w:val="hybridMultilevel"/>
    <w:tmpl w:val="82A69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DA222D5"/>
    <w:multiLevelType w:val="hybridMultilevel"/>
    <w:tmpl w:val="6EEAA3A4"/>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26"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7"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2AC535F"/>
    <w:multiLevelType w:val="hybridMultilevel"/>
    <w:tmpl w:val="CB807E72"/>
    <w:lvl w:ilvl="0" w:tplc="297CE76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5444ED"/>
    <w:multiLevelType w:val="hybridMultilevel"/>
    <w:tmpl w:val="4F583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D782125"/>
    <w:multiLevelType w:val="hybridMultilevel"/>
    <w:tmpl w:val="4F583B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E74366"/>
    <w:multiLevelType w:val="hybridMultilevel"/>
    <w:tmpl w:val="785CF9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2EBD46C5"/>
    <w:multiLevelType w:val="multilevel"/>
    <w:tmpl w:val="84B81B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2"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3" w15:restartNumberingAfterBreak="0">
    <w:nsid w:val="4216750D"/>
    <w:multiLevelType w:val="hybridMultilevel"/>
    <w:tmpl w:val="A36CD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8B808F5"/>
    <w:multiLevelType w:val="hybridMultilevel"/>
    <w:tmpl w:val="4C76E0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8CC0F06"/>
    <w:multiLevelType w:val="hybridMultilevel"/>
    <w:tmpl w:val="BCF21358"/>
    <w:lvl w:ilvl="0" w:tplc="A1AAA8B6">
      <w:start w:val="1"/>
      <w:numFmt w:val="upperLetter"/>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4BC0381F"/>
    <w:multiLevelType w:val="hybridMultilevel"/>
    <w:tmpl w:val="9C0633AE"/>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48"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9" w15:restartNumberingAfterBreak="0">
    <w:nsid w:val="51707F4B"/>
    <w:multiLevelType w:val="hybridMultilevel"/>
    <w:tmpl w:val="82768C9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51"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6"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8B95F07"/>
    <w:multiLevelType w:val="multilevel"/>
    <w:tmpl w:val="905A56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99412A1"/>
    <w:multiLevelType w:val="multilevel"/>
    <w:tmpl w:val="A6D48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F66E1C"/>
    <w:multiLevelType w:val="hybridMultilevel"/>
    <w:tmpl w:val="01461310"/>
    <w:lvl w:ilvl="0" w:tplc="32425D4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66"/>
  </w:num>
  <w:num w:numId="8" w16cid:durableId="1973754691">
    <w:abstractNumId w:val="56"/>
  </w:num>
  <w:num w:numId="9" w16cid:durableId="987518785">
    <w:abstractNumId w:val="36"/>
  </w:num>
  <w:num w:numId="10" w16cid:durableId="524294454">
    <w:abstractNumId w:val="62"/>
  </w:num>
  <w:num w:numId="11" w16cid:durableId="1447625567">
    <w:abstractNumId w:val="50"/>
  </w:num>
  <w:num w:numId="12" w16cid:durableId="1994405061">
    <w:abstractNumId w:val="57"/>
  </w:num>
  <w:num w:numId="13" w16cid:durableId="2010449537">
    <w:abstractNumId w:val="30"/>
  </w:num>
  <w:num w:numId="14" w16cid:durableId="1254511682">
    <w:abstractNumId w:val="32"/>
  </w:num>
  <w:num w:numId="15" w16cid:durableId="423499752">
    <w:abstractNumId w:val="53"/>
  </w:num>
  <w:num w:numId="16" w16cid:durableId="571232080">
    <w:abstractNumId w:val="27"/>
  </w:num>
  <w:num w:numId="17" w16cid:durableId="2104298398">
    <w:abstractNumId w:val="44"/>
  </w:num>
  <w:num w:numId="18" w16cid:durableId="1065104823">
    <w:abstractNumId w:val="34"/>
  </w:num>
  <w:num w:numId="19" w16cid:durableId="1713076147">
    <w:abstractNumId w:val="35"/>
  </w:num>
  <w:num w:numId="20" w16cid:durableId="354505559">
    <w:abstractNumId w:val="39"/>
  </w:num>
  <w:num w:numId="21" w16cid:durableId="39793230">
    <w:abstractNumId w:val="48"/>
  </w:num>
  <w:num w:numId="22" w16cid:durableId="278026440">
    <w:abstractNumId w:val="24"/>
  </w:num>
  <w:num w:numId="23" w16cid:durableId="862980169">
    <w:abstractNumId w:val="41"/>
  </w:num>
  <w:num w:numId="24" w16cid:durableId="1387341714">
    <w:abstractNumId w:val="29"/>
  </w:num>
  <w:num w:numId="25" w16cid:durableId="1261530394">
    <w:abstractNumId w:val="65"/>
  </w:num>
  <w:num w:numId="26" w16cid:durableId="1343706959">
    <w:abstractNumId w:val="60"/>
  </w:num>
  <w:num w:numId="27" w16cid:durableId="1096943350">
    <w:abstractNumId w:val="52"/>
  </w:num>
  <w:num w:numId="28" w16cid:durableId="967859288">
    <w:abstractNumId w:val="64"/>
  </w:num>
  <w:num w:numId="29" w16cid:durableId="1857763916">
    <w:abstractNumId w:val="55"/>
  </w:num>
  <w:num w:numId="30" w16cid:durableId="63189288">
    <w:abstractNumId w:val="26"/>
  </w:num>
  <w:num w:numId="31" w16cid:durableId="483398012">
    <w:abstractNumId w:val="28"/>
  </w:num>
  <w:num w:numId="32" w16cid:durableId="233513187">
    <w:abstractNumId w:val="46"/>
  </w:num>
  <w:num w:numId="33" w16cid:durableId="79109956">
    <w:abstractNumId w:val="49"/>
  </w:num>
  <w:num w:numId="34" w16cid:durableId="69735773">
    <w:abstractNumId w:val="31"/>
  </w:num>
  <w:num w:numId="35" w16cid:durableId="1191800216">
    <w:abstractNumId w:val="54"/>
  </w:num>
  <w:num w:numId="36" w16cid:durableId="2052537865">
    <w:abstractNumId w:val="51"/>
  </w:num>
  <w:num w:numId="37" w16cid:durableId="651837227">
    <w:abstractNumId w:val="45"/>
  </w:num>
  <w:num w:numId="38" w16cid:durableId="513878951">
    <w:abstractNumId w:val="23"/>
  </w:num>
  <w:num w:numId="39" w16cid:durableId="848525283">
    <w:abstractNumId w:val="61"/>
  </w:num>
  <w:num w:numId="40" w16cid:durableId="1044063601">
    <w:abstractNumId w:val="25"/>
  </w:num>
  <w:num w:numId="41" w16cid:durableId="534537504">
    <w:abstractNumId w:val="47"/>
  </w:num>
  <w:num w:numId="42" w16cid:durableId="611742219">
    <w:abstractNumId w:val="40"/>
  </w:num>
  <w:num w:numId="43" w16cid:durableId="1848052579">
    <w:abstractNumId w:val="58"/>
  </w:num>
  <w:num w:numId="44" w16cid:durableId="344676237">
    <w:abstractNumId w:val="42"/>
  </w:num>
  <w:num w:numId="45" w16cid:durableId="2082411149">
    <w:abstractNumId w:val="63"/>
  </w:num>
  <w:num w:numId="46" w16cid:durableId="1590119788">
    <w:abstractNumId w:val="43"/>
  </w:num>
  <w:num w:numId="47" w16cid:durableId="1219630365">
    <w:abstractNumId w:val="33"/>
  </w:num>
  <w:num w:numId="48" w16cid:durableId="1235580204">
    <w:abstractNumId w:val="37"/>
  </w:num>
  <w:num w:numId="49" w16cid:durableId="1839348029">
    <w:abstractNumId w:val="38"/>
  </w:num>
  <w:num w:numId="50" w16cid:durableId="2110616303">
    <w:abstractNumId w:val="5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WaJO249tQh4heHrdHQqRqec4QwMouiT49L/DAAg2I6xejV86aPgALKSWbmXQeeSWfLhulcTtWnP0mKjvQSkSZw==" w:salt="67gwpAQbWs5KaV34qrgVfQ=="/>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5969"/>
    <w:rsid w:val="00006A69"/>
    <w:rsid w:val="00011288"/>
    <w:rsid w:val="00015B2D"/>
    <w:rsid w:val="00016385"/>
    <w:rsid w:val="00016A73"/>
    <w:rsid w:val="00026AEB"/>
    <w:rsid w:val="00032EB1"/>
    <w:rsid w:val="00034907"/>
    <w:rsid w:val="00037137"/>
    <w:rsid w:val="0004013C"/>
    <w:rsid w:val="00042188"/>
    <w:rsid w:val="00043D8A"/>
    <w:rsid w:val="00043F4C"/>
    <w:rsid w:val="00046237"/>
    <w:rsid w:val="00046BA3"/>
    <w:rsid w:val="00047DF7"/>
    <w:rsid w:val="00052980"/>
    <w:rsid w:val="00054F1C"/>
    <w:rsid w:val="00061909"/>
    <w:rsid w:val="0007572D"/>
    <w:rsid w:val="000802B0"/>
    <w:rsid w:val="00083566"/>
    <w:rsid w:val="000853AE"/>
    <w:rsid w:val="0008585A"/>
    <w:rsid w:val="000877C3"/>
    <w:rsid w:val="00090E9E"/>
    <w:rsid w:val="000952E4"/>
    <w:rsid w:val="00095449"/>
    <w:rsid w:val="000A5BDA"/>
    <w:rsid w:val="000B0A36"/>
    <w:rsid w:val="000B168D"/>
    <w:rsid w:val="000C7D77"/>
    <w:rsid w:val="000D1049"/>
    <w:rsid w:val="000D2487"/>
    <w:rsid w:val="000D4092"/>
    <w:rsid w:val="000D5905"/>
    <w:rsid w:val="000E0E78"/>
    <w:rsid w:val="000E654D"/>
    <w:rsid w:val="000F001E"/>
    <w:rsid w:val="000F2DD0"/>
    <w:rsid w:val="00101675"/>
    <w:rsid w:val="00102BF0"/>
    <w:rsid w:val="00102C1B"/>
    <w:rsid w:val="00103969"/>
    <w:rsid w:val="00105AEA"/>
    <w:rsid w:val="00107178"/>
    <w:rsid w:val="00107369"/>
    <w:rsid w:val="001108DA"/>
    <w:rsid w:val="001161AF"/>
    <w:rsid w:val="00120B74"/>
    <w:rsid w:val="00130DC1"/>
    <w:rsid w:val="00131FAF"/>
    <w:rsid w:val="00131FF4"/>
    <w:rsid w:val="00133758"/>
    <w:rsid w:val="001376EA"/>
    <w:rsid w:val="00137F31"/>
    <w:rsid w:val="001405AE"/>
    <w:rsid w:val="00142B62"/>
    <w:rsid w:val="00142F8D"/>
    <w:rsid w:val="0014585B"/>
    <w:rsid w:val="00145D67"/>
    <w:rsid w:val="00154F5E"/>
    <w:rsid w:val="001609F1"/>
    <w:rsid w:val="00161170"/>
    <w:rsid w:val="00165FD4"/>
    <w:rsid w:val="001664C7"/>
    <w:rsid w:val="00170EBA"/>
    <w:rsid w:val="00172708"/>
    <w:rsid w:val="00172E8C"/>
    <w:rsid w:val="001744CC"/>
    <w:rsid w:val="00174EF6"/>
    <w:rsid w:val="001810AB"/>
    <w:rsid w:val="00182025"/>
    <w:rsid w:val="00182571"/>
    <w:rsid w:val="00186F9E"/>
    <w:rsid w:val="00192B75"/>
    <w:rsid w:val="001978BA"/>
    <w:rsid w:val="001A1BCA"/>
    <w:rsid w:val="001A49FA"/>
    <w:rsid w:val="001A74D4"/>
    <w:rsid w:val="001B0EF9"/>
    <w:rsid w:val="001C2E0D"/>
    <w:rsid w:val="001D1467"/>
    <w:rsid w:val="001D5EAD"/>
    <w:rsid w:val="001D6056"/>
    <w:rsid w:val="001D732C"/>
    <w:rsid w:val="001E2BAF"/>
    <w:rsid w:val="001E35AE"/>
    <w:rsid w:val="001E3DCB"/>
    <w:rsid w:val="001E58BF"/>
    <w:rsid w:val="001F260C"/>
    <w:rsid w:val="001F3C50"/>
    <w:rsid w:val="001F5395"/>
    <w:rsid w:val="001F6994"/>
    <w:rsid w:val="001F731D"/>
    <w:rsid w:val="002008FC"/>
    <w:rsid w:val="0021428C"/>
    <w:rsid w:val="002161DB"/>
    <w:rsid w:val="00216749"/>
    <w:rsid w:val="0021734C"/>
    <w:rsid w:val="0022297D"/>
    <w:rsid w:val="00224368"/>
    <w:rsid w:val="0022539A"/>
    <w:rsid w:val="002348D6"/>
    <w:rsid w:val="00241968"/>
    <w:rsid w:val="0024255A"/>
    <w:rsid w:val="00244E72"/>
    <w:rsid w:val="002504E4"/>
    <w:rsid w:val="00252EF8"/>
    <w:rsid w:val="00253204"/>
    <w:rsid w:val="0025718B"/>
    <w:rsid w:val="002574CC"/>
    <w:rsid w:val="00263A0C"/>
    <w:rsid w:val="00266F26"/>
    <w:rsid w:val="00270AC2"/>
    <w:rsid w:val="002753F2"/>
    <w:rsid w:val="00276624"/>
    <w:rsid w:val="002774AB"/>
    <w:rsid w:val="00280CC7"/>
    <w:rsid w:val="002822A0"/>
    <w:rsid w:val="0028514C"/>
    <w:rsid w:val="0028515C"/>
    <w:rsid w:val="00285664"/>
    <w:rsid w:val="00286A27"/>
    <w:rsid w:val="00292439"/>
    <w:rsid w:val="0029364D"/>
    <w:rsid w:val="002943C9"/>
    <w:rsid w:val="002958E2"/>
    <w:rsid w:val="0029780B"/>
    <w:rsid w:val="002A0C4A"/>
    <w:rsid w:val="002A2656"/>
    <w:rsid w:val="002A528F"/>
    <w:rsid w:val="002A52BF"/>
    <w:rsid w:val="002A6CD9"/>
    <w:rsid w:val="002B3704"/>
    <w:rsid w:val="002C3A27"/>
    <w:rsid w:val="002C57FF"/>
    <w:rsid w:val="002D3273"/>
    <w:rsid w:val="002D3FD6"/>
    <w:rsid w:val="002E1B96"/>
    <w:rsid w:val="002F2618"/>
    <w:rsid w:val="002F600F"/>
    <w:rsid w:val="00302088"/>
    <w:rsid w:val="00310D52"/>
    <w:rsid w:val="00311EF2"/>
    <w:rsid w:val="00316B4F"/>
    <w:rsid w:val="003278A9"/>
    <w:rsid w:val="00331B43"/>
    <w:rsid w:val="003320F6"/>
    <w:rsid w:val="0033241C"/>
    <w:rsid w:val="00332817"/>
    <w:rsid w:val="0033396C"/>
    <w:rsid w:val="00333AF8"/>
    <w:rsid w:val="00335A7F"/>
    <w:rsid w:val="0033608C"/>
    <w:rsid w:val="00340210"/>
    <w:rsid w:val="00343021"/>
    <w:rsid w:val="00343124"/>
    <w:rsid w:val="003443CD"/>
    <w:rsid w:val="00344D74"/>
    <w:rsid w:val="0034603B"/>
    <w:rsid w:val="003471E6"/>
    <w:rsid w:val="003506C2"/>
    <w:rsid w:val="00352A5D"/>
    <w:rsid w:val="00352B96"/>
    <w:rsid w:val="00353394"/>
    <w:rsid w:val="003541F9"/>
    <w:rsid w:val="003547C4"/>
    <w:rsid w:val="003565C0"/>
    <w:rsid w:val="00360410"/>
    <w:rsid w:val="0036200C"/>
    <w:rsid w:val="003717BD"/>
    <w:rsid w:val="00371E5D"/>
    <w:rsid w:val="003742FF"/>
    <w:rsid w:val="00375C2B"/>
    <w:rsid w:val="00376CA2"/>
    <w:rsid w:val="0038386E"/>
    <w:rsid w:val="00384199"/>
    <w:rsid w:val="00386F9B"/>
    <w:rsid w:val="003906FD"/>
    <w:rsid w:val="00390DEA"/>
    <w:rsid w:val="00391FEC"/>
    <w:rsid w:val="00392C26"/>
    <w:rsid w:val="00393642"/>
    <w:rsid w:val="0039529C"/>
    <w:rsid w:val="0039580F"/>
    <w:rsid w:val="003A5467"/>
    <w:rsid w:val="003A7BC6"/>
    <w:rsid w:val="003B0CE6"/>
    <w:rsid w:val="003B2559"/>
    <w:rsid w:val="003B3EF3"/>
    <w:rsid w:val="003B56B5"/>
    <w:rsid w:val="003B5A87"/>
    <w:rsid w:val="003B6314"/>
    <w:rsid w:val="003B67B2"/>
    <w:rsid w:val="003C0607"/>
    <w:rsid w:val="003C61F8"/>
    <w:rsid w:val="003C6CC1"/>
    <w:rsid w:val="003D3944"/>
    <w:rsid w:val="003D5DCE"/>
    <w:rsid w:val="003D6DAA"/>
    <w:rsid w:val="003D6E47"/>
    <w:rsid w:val="003D7430"/>
    <w:rsid w:val="003E02EB"/>
    <w:rsid w:val="003E6270"/>
    <w:rsid w:val="003E7329"/>
    <w:rsid w:val="003E7CAC"/>
    <w:rsid w:val="003E7E05"/>
    <w:rsid w:val="003F0542"/>
    <w:rsid w:val="003F185D"/>
    <w:rsid w:val="003F18B2"/>
    <w:rsid w:val="003F448E"/>
    <w:rsid w:val="00400403"/>
    <w:rsid w:val="00400682"/>
    <w:rsid w:val="00403E0F"/>
    <w:rsid w:val="00406C6C"/>
    <w:rsid w:val="00410F91"/>
    <w:rsid w:val="00411FC4"/>
    <w:rsid w:val="004141FB"/>
    <w:rsid w:val="00415294"/>
    <w:rsid w:val="004203D9"/>
    <w:rsid w:val="0042562D"/>
    <w:rsid w:val="00426662"/>
    <w:rsid w:val="004267FA"/>
    <w:rsid w:val="00433404"/>
    <w:rsid w:val="00433FCB"/>
    <w:rsid w:val="00433FDA"/>
    <w:rsid w:val="00435E9E"/>
    <w:rsid w:val="00446ADF"/>
    <w:rsid w:val="00450258"/>
    <w:rsid w:val="00452190"/>
    <w:rsid w:val="0045793D"/>
    <w:rsid w:val="00467FD1"/>
    <w:rsid w:val="004720BC"/>
    <w:rsid w:val="00472D97"/>
    <w:rsid w:val="004739CD"/>
    <w:rsid w:val="00473EF9"/>
    <w:rsid w:val="00474C12"/>
    <w:rsid w:val="004755C6"/>
    <w:rsid w:val="00480406"/>
    <w:rsid w:val="00486309"/>
    <w:rsid w:val="00491EA5"/>
    <w:rsid w:val="00493F8E"/>
    <w:rsid w:val="0049510D"/>
    <w:rsid w:val="004A0BA1"/>
    <w:rsid w:val="004A502B"/>
    <w:rsid w:val="004A6FE9"/>
    <w:rsid w:val="004A7936"/>
    <w:rsid w:val="004B141F"/>
    <w:rsid w:val="004B35F9"/>
    <w:rsid w:val="004B4E53"/>
    <w:rsid w:val="004B6586"/>
    <w:rsid w:val="004C4E4C"/>
    <w:rsid w:val="004C7418"/>
    <w:rsid w:val="004C7E32"/>
    <w:rsid w:val="004D4733"/>
    <w:rsid w:val="004D63C9"/>
    <w:rsid w:val="004E464B"/>
    <w:rsid w:val="004E4D73"/>
    <w:rsid w:val="004F3A68"/>
    <w:rsid w:val="004F47A6"/>
    <w:rsid w:val="00500ED2"/>
    <w:rsid w:val="00502342"/>
    <w:rsid w:val="0050237E"/>
    <w:rsid w:val="00502CB7"/>
    <w:rsid w:val="00504626"/>
    <w:rsid w:val="00507FF7"/>
    <w:rsid w:val="00510901"/>
    <w:rsid w:val="00510A54"/>
    <w:rsid w:val="005303F3"/>
    <w:rsid w:val="0053224D"/>
    <w:rsid w:val="0053301B"/>
    <w:rsid w:val="0053495D"/>
    <w:rsid w:val="00535B38"/>
    <w:rsid w:val="00541896"/>
    <w:rsid w:val="00541E2A"/>
    <w:rsid w:val="00542F4D"/>
    <w:rsid w:val="00544242"/>
    <w:rsid w:val="0054574E"/>
    <w:rsid w:val="00546C95"/>
    <w:rsid w:val="00550ABD"/>
    <w:rsid w:val="0055776F"/>
    <w:rsid w:val="005653A5"/>
    <w:rsid w:val="005665B6"/>
    <w:rsid w:val="00566986"/>
    <w:rsid w:val="00567711"/>
    <w:rsid w:val="005679CF"/>
    <w:rsid w:val="00570CF5"/>
    <w:rsid w:val="00575F80"/>
    <w:rsid w:val="00580AAA"/>
    <w:rsid w:val="00580C9D"/>
    <w:rsid w:val="00581FB3"/>
    <w:rsid w:val="00582596"/>
    <w:rsid w:val="00584CA6"/>
    <w:rsid w:val="00584DEF"/>
    <w:rsid w:val="005879EE"/>
    <w:rsid w:val="00595B46"/>
    <w:rsid w:val="005A07F9"/>
    <w:rsid w:val="005A0B4A"/>
    <w:rsid w:val="005A15FA"/>
    <w:rsid w:val="005B1373"/>
    <w:rsid w:val="005B3BA5"/>
    <w:rsid w:val="005B5B4B"/>
    <w:rsid w:val="005B769B"/>
    <w:rsid w:val="005C1EA5"/>
    <w:rsid w:val="005C592A"/>
    <w:rsid w:val="005D13BC"/>
    <w:rsid w:val="005D1A94"/>
    <w:rsid w:val="005D3191"/>
    <w:rsid w:val="005D4AE5"/>
    <w:rsid w:val="005D72B9"/>
    <w:rsid w:val="005D7349"/>
    <w:rsid w:val="005E0CC8"/>
    <w:rsid w:val="005E204F"/>
    <w:rsid w:val="005E48CD"/>
    <w:rsid w:val="005E5A53"/>
    <w:rsid w:val="005F0C44"/>
    <w:rsid w:val="005F4226"/>
    <w:rsid w:val="006029C0"/>
    <w:rsid w:val="006107B4"/>
    <w:rsid w:val="00611DB3"/>
    <w:rsid w:val="006133B6"/>
    <w:rsid w:val="00613ABA"/>
    <w:rsid w:val="00616A2E"/>
    <w:rsid w:val="0062089C"/>
    <w:rsid w:val="006209AD"/>
    <w:rsid w:val="00620A07"/>
    <w:rsid w:val="00621B7A"/>
    <w:rsid w:val="00626101"/>
    <w:rsid w:val="0063047C"/>
    <w:rsid w:val="00630C2C"/>
    <w:rsid w:val="006318DB"/>
    <w:rsid w:val="00631BA8"/>
    <w:rsid w:val="00632060"/>
    <w:rsid w:val="00632152"/>
    <w:rsid w:val="00632928"/>
    <w:rsid w:val="00634BDF"/>
    <w:rsid w:val="00634C83"/>
    <w:rsid w:val="00635539"/>
    <w:rsid w:val="0065052B"/>
    <w:rsid w:val="006529CF"/>
    <w:rsid w:val="0065333C"/>
    <w:rsid w:val="006641B7"/>
    <w:rsid w:val="00664A16"/>
    <w:rsid w:val="00665E3F"/>
    <w:rsid w:val="00673F49"/>
    <w:rsid w:val="006744EE"/>
    <w:rsid w:val="00680729"/>
    <w:rsid w:val="00681834"/>
    <w:rsid w:val="00685D0F"/>
    <w:rsid w:val="00686C28"/>
    <w:rsid w:val="00690284"/>
    <w:rsid w:val="0069190A"/>
    <w:rsid w:val="006944B1"/>
    <w:rsid w:val="00694775"/>
    <w:rsid w:val="006952E9"/>
    <w:rsid w:val="006A0EB8"/>
    <w:rsid w:val="006A4B23"/>
    <w:rsid w:val="006A7BCB"/>
    <w:rsid w:val="006B4D4C"/>
    <w:rsid w:val="006B5AB3"/>
    <w:rsid w:val="006C6F0B"/>
    <w:rsid w:val="006D0B5C"/>
    <w:rsid w:val="006D0D39"/>
    <w:rsid w:val="006D196C"/>
    <w:rsid w:val="006D3C01"/>
    <w:rsid w:val="006D654F"/>
    <w:rsid w:val="006D69F5"/>
    <w:rsid w:val="006E2D1E"/>
    <w:rsid w:val="006F718F"/>
    <w:rsid w:val="0070013F"/>
    <w:rsid w:val="00706FD0"/>
    <w:rsid w:val="007162A4"/>
    <w:rsid w:val="007211DA"/>
    <w:rsid w:val="0072181A"/>
    <w:rsid w:val="00721CB5"/>
    <w:rsid w:val="0072214C"/>
    <w:rsid w:val="007226F5"/>
    <w:rsid w:val="00722F0B"/>
    <w:rsid w:val="00726B94"/>
    <w:rsid w:val="007277C1"/>
    <w:rsid w:val="007305C6"/>
    <w:rsid w:val="00730BE9"/>
    <w:rsid w:val="00731489"/>
    <w:rsid w:val="007334E2"/>
    <w:rsid w:val="0073502C"/>
    <w:rsid w:val="00737DAA"/>
    <w:rsid w:val="007419BA"/>
    <w:rsid w:val="007443D6"/>
    <w:rsid w:val="0074570C"/>
    <w:rsid w:val="00745855"/>
    <w:rsid w:val="007459C0"/>
    <w:rsid w:val="00745A1C"/>
    <w:rsid w:val="00751844"/>
    <w:rsid w:val="00751F36"/>
    <w:rsid w:val="007536D4"/>
    <w:rsid w:val="00754DED"/>
    <w:rsid w:val="0075757B"/>
    <w:rsid w:val="007643C8"/>
    <w:rsid w:val="0076666D"/>
    <w:rsid w:val="00766872"/>
    <w:rsid w:val="00770F10"/>
    <w:rsid w:val="007722B6"/>
    <w:rsid w:val="00775B38"/>
    <w:rsid w:val="00775D04"/>
    <w:rsid w:val="00784097"/>
    <w:rsid w:val="007871BB"/>
    <w:rsid w:val="00794A79"/>
    <w:rsid w:val="0079533E"/>
    <w:rsid w:val="007A08DF"/>
    <w:rsid w:val="007A2665"/>
    <w:rsid w:val="007A6B2D"/>
    <w:rsid w:val="007B6E9B"/>
    <w:rsid w:val="007C0D26"/>
    <w:rsid w:val="007C1787"/>
    <w:rsid w:val="007C3E1D"/>
    <w:rsid w:val="007C7007"/>
    <w:rsid w:val="007D5019"/>
    <w:rsid w:val="007D7966"/>
    <w:rsid w:val="007D79EC"/>
    <w:rsid w:val="007E1EC5"/>
    <w:rsid w:val="007E649F"/>
    <w:rsid w:val="007E671A"/>
    <w:rsid w:val="007E6F2F"/>
    <w:rsid w:val="007E76C7"/>
    <w:rsid w:val="00807F5A"/>
    <w:rsid w:val="00811B0E"/>
    <w:rsid w:val="0081208F"/>
    <w:rsid w:val="00814F9C"/>
    <w:rsid w:val="00827EA5"/>
    <w:rsid w:val="0083058B"/>
    <w:rsid w:val="00832E51"/>
    <w:rsid w:val="00833A7B"/>
    <w:rsid w:val="00841EAE"/>
    <w:rsid w:val="00842263"/>
    <w:rsid w:val="0084258C"/>
    <w:rsid w:val="00845AF1"/>
    <w:rsid w:val="008464CD"/>
    <w:rsid w:val="0084716B"/>
    <w:rsid w:val="00847AC3"/>
    <w:rsid w:val="00850602"/>
    <w:rsid w:val="00853ABD"/>
    <w:rsid w:val="00860A7F"/>
    <w:rsid w:val="008610DF"/>
    <w:rsid w:val="008613E8"/>
    <w:rsid w:val="008628FF"/>
    <w:rsid w:val="0086427A"/>
    <w:rsid w:val="0086562C"/>
    <w:rsid w:val="00865F37"/>
    <w:rsid w:val="008732A6"/>
    <w:rsid w:val="008831AC"/>
    <w:rsid w:val="0088505C"/>
    <w:rsid w:val="008851D4"/>
    <w:rsid w:val="008860EF"/>
    <w:rsid w:val="0088616C"/>
    <w:rsid w:val="00886BDD"/>
    <w:rsid w:val="008907D7"/>
    <w:rsid w:val="00891784"/>
    <w:rsid w:val="00892253"/>
    <w:rsid w:val="00892B53"/>
    <w:rsid w:val="00893BF8"/>
    <w:rsid w:val="008A1C41"/>
    <w:rsid w:val="008A6DE6"/>
    <w:rsid w:val="008B3562"/>
    <w:rsid w:val="008B62B2"/>
    <w:rsid w:val="008B7D7E"/>
    <w:rsid w:val="008C0F75"/>
    <w:rsid w:val="008C4672"/>
    <w:rsid w:val="008C5F5F"/>
    <w:rsid w:val="008C73E0"/>
    <w:rsid w:val="008D1126"/>
    <w:rsid w:val="008D5DD0"/>
    <w:rsid w:val="008E3835"/>
    <w:rsid w:val="008F0C2E"/>
    <w:rsid w:val="008F13CA"/>
    <w:rsid w:val="008F300B"/>
    <w:rsid w:val="00903577"/>
    <w:rsid w:val="00913550"/>
    <w:rsid w:val="009139DD"/>
    <w:rsid w:val="009179D9"/>
    <w:rsid w:val="00925BB9"/>
    <w:rsid w:val="00931463"/>
    <w:rsid w:val="009315DA"/>
    <w:rsid w:val="00931D08"/>
    <w:rsid w:val="00931E5E"/>
    <w:rsid w:val="00932FE0"/>
    <w:rsid w:val="00937A81"/>
    <w:rsid w:val="00940BA4"/>
    <w:rsid w:val="00940EF0"/>
    <w:rsid w:val="00941F76"/>
    <w:rsid w:val="0095032B"/>
    <w:rsid w:val="009506C2"/>
    <w:rsid w:val="009538D5"/>
    <w:rsid w:val="009708AE"/>
    <w:rsid w:val="009708F0"/>
    <w:rsid w:val="00971351"/>
    <w:rsid w:val="00971D36"/>
    <w:rsid w:val="00975883"/>
    <w:rsid w:val="009808E9"/>
    <w:rsid w:val="00981584"/>
    <w:rsid w:val="009833DF"/>
    <w:rsid w:val="009915EC"/>
    <w:rsid w:val="009935E0"/>
    <w:rsid w:val="00994773"/>
    <w:rsid w:val="00995C0F"/>
    <w:rsid w:val="00995E9E"/>
    <w:rsid w:val="009966D5"/>
    <w:rsid w:val="009A0751"/>
    <w:rsid w:val="009B1C93"/>
    <w:rsid w:val="009B1F1E"/>
    <w:rsid w:val="009B2ABD"/>
    <w:rsid w:val="009B2F40"/>
    <w:rsid w:val="009B3BB4"/>
    <w:rsid w:val="009B66A9"/>
    <w:rsid w:val="009C1173"/>
    <w:rsid w:val="009E257A"/>
    <w:rsid w:val="009E2958"/>
    <w:rsid w:val="009E4282"/>
    <w:rsid w:val="009E4999"/>
    <w:rsid w:val="009E6DFC"/>
    <w:rsid w:val="009F18D1"/>
    <w:rsid w:val="00A01CFE"/>
    <w:rsid w:val="00A023E4"/>
    <w:rsid w:val="00A02FC1"/>
    <w:rsid w:val="00A06A0C"/>
    <w:rsid w:val="00A074F0"/>
    <w:rsid w:val="00A156D8"/>
    <w:rsid w:val="00A164DF"/>
    <w:rsid w:val="00A1693D"/>
    <w:rsid w:val="00A234B3"/>
    <w:rsid w:val="00A27D49"/>
    <w:rsid w:val="00A35C34"/>
    <w:rsid w:val="00A42B12"/>
    <w:rsid w:val="00A46355"/>
    <w:rsid w:val="00A514B5"/>
    <w:rsid w:val="00A54D20"/>
    <w:rsid w:val="00A563B0"/>
    <w:rsid w:val="00A702D2"/>
    <w:rsid w:val="00A71CF6"/>
    <w:rsid w:val="00A73283"/>
    <w:rsid w:val="00A75315"/>
    <w:rsid w:val="00A8024E"/>
    <w:rsid w:val="00A82230"/>
    <w:rsid w:val="00A824BA"/>
    <w:rsid w:val="00A83979"/>
    <w:rsid w:val="00A914B3"/>
    <w:rsid w:val="00A91FB9"/>
    <w:rsid w:val="00A92F48"/>
    <w:rsid w:val="00A975F0"/>
    <w:rsid w:val="00A979B5"/>
    <w:rsid w:val="00AA1D21"/>
    <w:rsid w:val="00AA58A9"/>
    <w:rsid w:val="00AA60B8"/>
    <w:rsid w:val="00AB02D5"/>
    <w:rsid w:val="00AB2F12"/>
    <w:rsid w:val="00AB7628"/>
    <w:rsid w:val="00AB7B59"/>
    <w:rsid w:val="00AC5382"/>
    <w:rsid w:val="00AC6144"/>
    <w:rsid w:val="00AE1618"/>
    <w:rsid w:val="00AE23D3"/>
    <w:rsid w:val="00AE2B88"/>
    <w:rsid w:val="00AE5A16"/>
    <w:rsid w:val="00AF0ECC"/>
    <w:rsid w:val="00AF4536"/>
    <w:rsid w:val="00B02BA6"/>
    <w:rsid w:val="00B02CF0"/>
    <w:rsid w:val="00B12E87"/>
    <w:rsid w:val="00B15C87"/>
    <w:rsid w:val="00B16FE0"/>
    <w:rsid w:val="00B2144F"/>
    <w:rsid w:val="00B21503"/>
    <w:rsid w:val="00B22D2D"/>
    <w:rsid w:val="00B23833"/>
    <w:rsid w:val="00B2439C"/>
    <w:rsid w:val="00B24AD3"/>
    <w:rsid w:val="00B378A3"/>
    <w:rsid w:val="00B41E19"/>
    <w:rsid w:val="00B43C97"/>
    <w:rsid w:val="00B45C4E"/>
    <w:rsid w:val="00B479FA"/>
    <w:rsid w:val="00B50505"/>
    <w:rsid w:val="00B549BB"/>
    <w:rsid w:val="00B55701"/>
    <w:rsid w:val="00B55B5E"/>
    <w:rsid w:val="00B56D7E"/>
    <w:rsid w:val="00B60EF7"/>
    <w:rsid w:val="00B64C6D"/>
    <w:rsid w:val="00B65428"/>
    <w:rsid w:val="00B6559B"/>
    <w:rsid w:val="00B673DF"/>
    <w:rsid w:val="00B707F0"/>
    <w:rsid w:val="00B7269E"/>
    <w:rsid w:val="00B7346B"/>
    <w:rsid w:val="00B7483F"/>
    <w:rsid w:val="00B75BD1"/>
    <w:rsid w:val="00B77621"/>
    <w:rsid w:val="00B8205F"/>
    <w:rsid w:val="00B82FB5"/>
    <w:rsid w:val="00B90A98"/>
    <w:rsid w:val="00B929E0"/>
    <w:rsid w:val="00B93B88"/>
    <w:rsid w:val="00B93BAA"/>
    <w:rsid w:val="00B94065"/>
    <w:rsid w:val="00B9677A"/>
    <w:rsid w:val="00B97296"/>
    <w:rsid w:val="00BA2048"/>
    <w:rsid w:val="00BB55C2"/>
    <w:rsid w:val="00BC1CE3"/>
    <w:rsid w:val="00BC3126"/>
    <w:rsid w:val="00BD05BF"/>
    <w:rsid w:val="00BD07B1"/>
    <w:rsid w:val="00BD4140"/>
    <w:rsid w:val="00BE00DC"/>
    <w:rsid w:val="00BE56F9"/>
    <w:rsid w:val="00BE5E84"/>
    <w:rsid w:val="00BE7873"/>
    <w:rsid w:val="00BF17E9"/>
    <w:rsid w:val="00BF195B"/>
    <w:rsid w:val="00BF478C"/>
    <w:rsid w:val="00BF4A53"/>
    <w:rsid w:val="00BF6F9A"/>
    <w:rsid w:val="00BF7D26"/>
    <w:rsid w:val="00C00619"/>
    <w:rsid w:val="00C01118"/>
    <w:rsid w:val="00C01301"/>
    <w:rsid w:val="00C01927"/>
    <w:rsid w:val="00C02D86"/>
    <w:rsid w:val="00C04F4A"/>
    <w:rsid w:val="00C07F3F"/>
    <w:rsid w:val="00C2211E"/>
    <w:rsid w:val="00C238A3"/>
    <w:rsid w:val="00C23DEA"/>
    <w:rsid w:val="00C24A63"/>
    <w:rsid w:val="00C3196F"/>
    <w:rsid w:val="00C375CA"/>
    <w:rsid w:val="00C43634"/>
    <w:rsid w:val="00C438FA"/>
    <w:rsid w:val="00C4514A"/>
    <w:rsid w:val="00C462BB"/>
    <w:rsid w:val="00C466FF"/>
    <w:rsid w:val="00C52EE2"/>
    <w:rsid w:val="00C54761"/>
    <w:rsid w:val="00C56C74"/>
    <w:rsid w:val="00C57C54"/>
    <w:rsid w:val="00C607C0"/>
    <w:rsid w:val="00C613CF"/>
    <w:rsid w:val="00C63571"/>
    <w:rsid w:val="00C66C25"/>
    <w:rsid w:val="00C70104"/>
    <w:rsid w:val="00C71D29"/>
    <w:rsid w:val="00C73847"/>
    <w:rsid w:val="00C8369F"/>
    <w:rsid w:val="00C84FA2"/>
    <w:rsid w:val="00C86C56"/>
    <w:rsid w:val="00C877AE"/>
    <w:rsid w:val="00C9019F"/>
    <w:rsid w:val="00C906C5"/>
    <w:rsid w:val="00C93009"/>
    <w:rsid w:val="00C9554D"/>
    <w:rsid w:val="00C9585E"/>
    <w:rsid w:val="00CA0769"/>
    <w:rsid w:val="00CB0938"/>
    <w:rsid w:val="00CC0969"/>
    <w:rsid w:val="00CC11DC"/>
    <w:rsid w:val="00CC6C80"/>
    <w:rsid w:val="00CD03EA"/>
    <w:rsid w:val="00CD0A41"/>
    <w:rsid w:val="00CD1F9F"/>
    <w:rsid w:val="00CD20F8"/>
    <w:rsid w:val="00CD5FFD"/>
    <w:rsid w:val="00CD6214"/>
    <w:rsid w:val="00CE033E"/>
    <w:rsid w:val="00CE2118"/>
    <w:rsid w:val="00CE24B3"/>
    <w:rsid w:val="00CE426B"/>
    <w:rsid w:val="00CE76A0"/>
    <w:rsid w:val="00CF251C"/>
    <w:rsid w:val="00CF30A1"/>
    <w:rsid w:val="00CF69CD"/>
    <w:rsid w:val="00D03865"/>
    <w:rsid w:val="00D0473A"/>
    <w:rsid w:val="00D04CC2"/>
    <w:rsid w:val="00D07DA7"/>
    <w:rsid w:val="00D11F46"/>
    <w:rsid w:val="00D1491E"/>
    <w:rsid w:val="00D14EF2"/>
    <w:rsid w:val="00D150CF"/>
    <w:rsid w:val="00D164DD"/>
    <w:rsid w:val="00D17AD8"/>
    <w:rsid w:val="00D20385"/>
    <w:rsid w:val="00D22D2F"/>
    <w:rsid w:val="00D23A04"/>
    <w:rsid w:val="00D27958"/>
    <w:rsid w:val="00D27BCB"/>
    <w:rsid w:val="00D40F04"/>
    <w:rsid w:val="00D41825"/>
    <w:rsid w:val="00D42FDD"/>
    <w:rsid w:val="00D54161"/>
    <w:rsid w:val="00D560CC"/>
    <w:rsid w:val="00D56ED0"/>
    <w:rsid w:val="00D5767A"/>
    <w:rsid w:val="00D57EB3"/>
    <w:rsid w:val="00D601CF"/>
    <w:rsid w:val="00D60737"/>
    <w:rsid w:val="00D60843"/>
    <w:rsid w:val="00D72950"/>
    <w:rsid w:val="00D743B3"/>
    <w:rsid w:val="00D7612C"/>
    <w:rsid w:val="00D8024D"/>
    <w:rsid w:val="00D8129F"/>
    <w:rsid w:val="00D82581"/>
    <w:rsid w:val="00D841F8"/>
    <w:rsid w:val="00D849A9"/>
    <w:rsid w:val="00D84C1B"/>
    <w:rsid w:val="00D94B15"/>
    <w:rsid w:val="00D95A01"/>
    <w:rsid w:val="00D96DCD"/>
    <w:rsid w:val="00D97E85"/>
    <w:rsid w:val="00DA1E9F"/>
    <w:rsid w:val="00DA5DB7"/>
    <w:rsid w:val="00DA6C92"/>
    <w:rsid w:val="00DB14DA"/>
    <w:rsid w:val="00DB225A"/>
    <w:rsid w:val="00DB7FE3"/>
    <w:rsid w:val="00DC163E"/>
    <w:rsid w:val="00DC3DC1"/>
    <w:rsid w:val="00DC5B4F"/>
    <w:rsid w:val="00DC5E07"/>
    <w:rsid w:val="00DC6BB2"/>
    <w:rsid w:val="00DC7D48"/>
    <w:rsid w:val="00DD239A"/>
    <w:rsid w:val="00DD4A6C"/>
    <w:rsid w:val="00DD61FC"/>
    <w:rsid w:val="00DD672F"/>
    <w:rsid w:val="00DD6EF9"/>
    <w:rsid w:val="00DE3529"/>
    <w:rsid w:val="00DF0EB1"/>
    <w:rsid w:val="00DF6349"/>
    <w:rsid w:val="00DF78E7"/>
    <w:rsid w:val="00E03815"/>
    <w:rsid w:val="00E040B3"/>
    <w:rsid w:val="00E06955"/>
    <w:rsid w:val="00E13FCC"/>
    <w:rsid w:val="00E14719"/>
    <w:rsid w:val="00E14DF7"/>
    <w:rsid w:val="00E16537"/>
    <w:rsid w:val="00E16B4F"/>
    <w:rsid w:val="00E17BB7"/>
    <w:rsid w:val="00E20C61"/>
    <w:rsid w:val="00E210CF"/>
    <w:rsid w:val="00E216A6"/>
    <w:rsid w:val="00E21D57"/>
    <w:rsid w:val="00E21FE5"/>
    <w:rsid w:val="00E242E3"/>
    <w:rsid w:val="00E24991"/>
    <w:rsid w:val="00E25E04"/>
    <w:rsid w:val="00E26264"/>
    <w:rsid w:val="00E26846"/>
    <w:rsid w:val="00E3033F"/>
    <w:rsid w:val="00E30673"/>
    <w:rsid w:val="00E33E02"/>
    <w:rsid w:val="00E34666"/>
    <w:rsid w:val="00E3544D"/>
    <w:rsid w:val="00E36CC9"/>
    <w:rsid w:val="00E4115D"/>
    <w:rsid w:val="00E44353"/>
    <w:rsid w:val="00E602E4"/>
    <w:rsid w:val="00E602F3"/>
    <w:rsid w:val="00E619DD"/>
    <w:rsid w:val="00E64296"/>
    <w:rsid w:val="00E729B0"/>
    <w:rsid w:val="00E7793E"/>
    <w:rsid w:val="00E8328B"/>
    <w:rsid w:val="00E87EC8"/>
    <w:rsid w:val="00E924AF"/>
    <w:rsid w:val="00E97F0E"/>
    <w:rsid w:val="00EA3AC2"/>
    <w:rsid w:val="00EA4A2C"/>
    <w:rsid w:val="00EA4C46"/>
    <w:rsid w:val="00EA6D0E"/>
    <w:rsid w:val="00EA7419"/>
    <w:rsid w:val="00EB0597"/>
    <w:rsid w:val="00EB1C5B"/>
    <w:rsid w:val="00EC7638"/>
    <w:rsid w:val="00ED2211"/>
    <w:rsid w:val="00ED26DC"/>
    <w:rsid w:val="00ED2F19"/>
    <w:rsid w:val="00ED4BCD"/>
    <w:rsid w:val="00ED6B11"/>
    <w:rsid w:val="00ED72E6"/>
    <w:rsid w:val="00EE29CD"/>
    <w:rsid w:val="00EE691A"/>
    <w:rsid w:val="00EF10B0"/>
    <w:rsid w:val="00EF1D74"/>
    <w:rsid w:val="00EF4945"/>
    <w:rsid w:val="00F01986"/>
    <w:rsid w:val="00F03AF3"/>
    <w:rsid w:val="00F16BA5"/>
    <w:rsid w:val="00F16F7C"/>
    <w:rsid w:val="00F1780C"/>
    <w:rsid w:val="00F21416"/>
    <w:rsid w:val="00F2164A"/>
    <w:rsid w:val="00F2283D"/>
    <w:rsid w:val="00F23517"/>
    <w:rsid w:val="00F2402F"/>
    <w:rsid w:val="00F2788F"/>
    <w:rsid w:val="00F27CF8"/>
    <w:rsid w:val="00F32C9A"/>
    <w:rsid w:val="00F347FC"/>
    <w:rsid w:val="00F4053A"/>
    <w:rsid w:val="00F414E8"/>
    <w:rsid w:val="00F415D0"/>
    <w:rsid w:val="00F42738"/>
    <w:rsid w:val="00F4468A"/>
    <w:rsid w:val="00F51F3B"/>
    <w:rsid w:val="00F520B3"/>
    <w:rsid w:val="00F60A4C"/>
    <w:rsid w:val="00F6113C"/>
    <w:rsid w:val="00F61758"/>
    <w:rsid w:val="00F62C1A"/>
    <w:rsid w:val="00F66493"/>
    <w:rsid w:val="00F70B19"/>
    <w:rsid w:val="00F7629B"/>
    <w:rsid w:val="00F77A3A"/>
    <w:rsid w:val="00F83B07"/>
    <w:rsid w:val="00F83C71"/>
    <w:rsid w:val="00F96547"/>
    <w:rsid w:val="00F97293"/>
    <w:rsid w:val="00FA1857"/>
    <w:rsid w:val="00FA3935"/>
    <w:rsid w:val="00FA7D08"/>
    <w:rsid w:val="00FB027C"/>
    <w:rsid w:val="00FB33AF"/>
    <w:rsid w:val="00FB38A2"/>
    <w:rsid w:val="00FC2CD0"/>
    <w:rsid w:val="00FD3D75"/>
    <w:rsid w:val="00FD3FAD"/>
    <w:rsid w:val="00FD4CAA"/>
    <w:rsid w:val="00FD7660"/>
    <w:rsid w:val="00FE0463"/>
    <w:rsid w:val="00FE4C14"/>
    <w:rsid w:val="00FF0D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uiPriority w:val="99"/>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uiPriority w:val="99"/>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uiPriority w:val="99"/>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styleId="Pripombasklic">
    <w:name w:val="annotation reference"/>
    <w:basedOn w:val="Privzetapisavaodstavka"/>
    <w:uiPriority w:val="99"/>
    <w:semiHidden/>
    <w:unhideWhenUsed/>
    <w:rsid w:val="003E6270"/>
    <w:rPr>
      <w:sz w:val="16"/>
      <w:szCs w:val="16"/>
    </w:rPr>
  </w:style>
  <w:style w:type="paragraph" w:styleId="Pripombabesedilo">
    <w:name w:val="annotation text"/>
    <w:basedOn w:val="Navaden"/>
    <w:link w:val="PripombabesediloZnak"/>
    <w:uiPriority w:val="99"/>
    <w:semiHidden/>
    <w:unhideWhenUsed/>
    <w:rsid w:val="003E6270"/>
    <w:rPr>
      <w:sz w:val="20"/>
      <w:szCs w:val="20"/>
    </w:rPr>
  </w:style>
  <w:style w:type="character" w:customStyle="1" w:styleId="PripombabesediloZnak">
    <w:name w:val="Pripomba – besedilo Znak"/>
    <w:basedOn w:val="Privzetapisavaodstavka"/>
    <w:link w:val="Pripombabesedilo"/>
    <w:uiPriority w:val="99"/>
    <w:semiHidden/>
    <w:rsid w:val="003E6270"/>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3E6270"/>
    <w:rPr>
      <w:b/>
      <w:bCs/>
    </w:rPr>
  </w:style>
  <w:style w:type="character" w:customStyle="1" w:styleId="ZadevapripombeZnak">
    <w:name w:val="Zadeva pripombe Znak"/>
    <w:basedOn w:val="PripombabesediloZnak"/>
    <w:link w:val="Zadevapripombe"/>
    <w:uiPriority w:val="99"/>
    <w:semiHidden/>
    <w:rsid w:val="003E6270"/>
    <w:rPr>
      <w:rFonts w:ascii="Calibri" w:eastAsia="Calibri" w:hAnsi="Calibri"/>
      <w:b/>
      <w:bCs/>
      <w:lang w:eastAsia="zh-CN"/>
    </w:rPr>
  </w:style>
  <w:style w:type="paragraph" w:styleId="Brezrazmikov">
    <w:name w:val="No Spacing"/>
    <w:qFormat/>
    <w:rsid w:val="00192B75"/>
    <w:pPr>
      <w:jc w:val="both"/>
    </w:pPr>
    <w:rPr>
      <w:rFonts w:ascii="Arial" w:eastAsia="Calibri" w:hAnsi="Arial"/>
      <w:szCs w:val="22"/>
      <w:lang w:eastAsia="en-US"/>
    </w:rPr>
  </w:style>
  <w:style w:type="paragraph" w:customStyle="1" w:styleId="tevilnatoka">
    <w:name w:val="tevilnatoka"/>
    <w:basedOn w:val="Navaden"/>
    <w:rsid w:val="006029C0"/>
    <w:pPr>
      <w:suppressAutoHyphens w:val="0"/>
      <w:spacing w:before="100" w:beforeAutospacing="1" w:after="100" w:afterAutospacing="1"/>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48520058">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107"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4-01-3646" TargetMode="External"/><Relationship Id="rId39" Type="http://schemas.openxmlformats.org/officeDocument/2006/relationships/footer" Target="footer6.xml"/><Relationship Id="rId21" Type="http://schemas.openxmlformats.org/officeDocument/2006/relationships/hyperlink" Target="https://ejn.gov.si/espd/" TargetMode="External"/><Relationship Id="rId34" Type="http://schemas.openxmlformats.org/officeDocument/2006/relationships/footer" Target="footer4.xml"/><Relationship Id="rId42" Type="http://schemas.openxmlformats.org/officeDocument/2006/relationships/footer" Target="footer8.xml"/><Relationship Id="rId47" Type="http://schemas.openxmlformats.org/officeDocument/2006/relationships/hyperlink" Target="http://www.uradni-list.si/1/objava.jsp?sop=2022-01-1705"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9" Type="http://schemas.openxmlformats.org/officeDocument/2006/relationships/hyperlink" Target="http://www.uradni-list.si/1/objava.jsp?sop=2019-01-3209" TargetMode="Externa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11-01-2820"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footer" Target="footer7.xml"/><Relationship Id="rId45" Type="http://schemas.openxmlformats.org/officeDocument/2006/relationships/hyperlink" Target="http://www.uradni-list.si/1/objava.jsp?sop=2021-01-2575" TargetMode="Externa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7-01-2880" TargetMode="External"/><Relationship Id="rId36" Type="http://schemas.openxmlformats.org/officeDocument/2006/relationships/footer" Target="footer5.xml"/><Relationship Id="rId49" Type="http://schemas.openxmlformats.org/officeDocument/2006/relationships/hyperlink" Target="http://www.uradni-list.si/1/objava.jsp?sop=2023-01-0530" TargetMode="External"/><Relationship Id="rId10" Type="http://schemas.openxmlformats.org/officeDocument/2006/relationships/hyperlink" Target="http://www.uradni-list.si/1/objava.jsp?sop=2015-01-3570" TargetMode="External"/><Relationship Id="rId19" Type="http://schemas.openxmlformats.org/officeDocument/2006/relationships/hyperlink" Target="https://ejn.gov.si/eJN2" TargetMode="External"/><Relationship Id="rId31" Type="http://schemas.openxmlformats.org/officeDocument/2006/relationships/header" Target="header1.xml"/><Relationship Id="rId44" Type="http://schemas.openxmlformats.org/officeDocument/2006/relationships/hyperlink" Target="http://www.uradni-list.si/1/objava.jsp?sop=2018-01-0588"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22-01-170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7-01-2880" TargetMode="External"/><Relationship Id="rId30" Type="http://schemas.openxmlformats.org/officeDocument/2006/relationships/hyperlink" Target="http://www.djn.mju.gov.si/sistem-javnega-narocanja/pravno-varstvo" TargetMode="External"/><Relationship Id="rId35" Type="http://schemas.openxmlformats.org/officeDocument/2006/relationships/header" Target="header3.xm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www.uradni-list.si/1/objava.jsp?sop=2021-01-2575"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yperlink" Target="http://www.uradni-list.si/1/objava.jsp?sop=2013-01-2513" TargetMode="External"/><Relationship Id="rId33" Type="http://schemas.openxmlformats.org/officeDocument/2006/relationships/footer" Target="footer3.xml"/><Relationship Id="rId38" Type="http://schemas.openxmlformats.org/officeDocument/2006/relationships/header" Target="header5.xml"/><Relationship Id="rId46" Type="http://schemas.openxmlformats.org/officeDocument/2006/relationships/hyperlink" Target="http://www.uradni-list.si/1/objava.jsp?sop=2022-01-0107" TargetMode="External"/><Relationship Id="rId20" Type="http://schemas.openxmlformats.org/officeDocument/2006/relationships/hyperlink" Target="https://ejn.gov.si/eJN2"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stat.si/PreracuniNew/slI" TargetMode="External"/><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67C7CB4DB5B64CEF92ACE15A05A029D3"/>
        <w:category>
          <w:name w:val="Splošno"/>
          <w:gallery w:val="placeholder"/>
        </w:category>
        <w:types>
          <w:type w:val="bbPlcHdr"/>
        </w:types>
        <w:behaviors>
          <w:behavior w:val="content"/>
        </w:behaviors>
        <w:guid w:val="{F6A4FE65-8ABE-40D2-A2D5-99CEBFF183AF}"/>
      </w:docPartPr>
      <w:docPartBody>
        <w:p w:rsidR="00F822E4" w:rsidRDefault="006A2475" w:rsidP="006A2475">
          <w:pPr>
            <w:pStyle w:val="67C7CB4DB5B64CEF92ACE15A05A029D3"/>
          </w:pPr>
          <w:r w:rsidRPr="00B02345">
            <w:rPr>
              <w:rStyle w:val="Besedilooznabemesta"/>
            </w:rPr>
            <w:t>Kliknite ali tapnite tukaj, če želite vnesti besedilo.</w:t>
          </w:r>
        </w:p>
      </w:docPartBody>
    </w:docPart>
    <w:docPart>
      <w:docPartPr>
        <w:name w:val="432194B79B34405A8512792BB986358A"/>
        <w:category>
          <w:name w:val="Splošno"/>
          <w:gallery w:val="placeholder"/>
        </w:category>
        <w:types>
          <w:type w:val="bbPlcHdr"/>
        </w:types>
        <w:behaviors>
          <w:behavior w:val="content"/>
        </w:behaviors>
        <w:guid w:val="{3DE37BCB-F452-4CDF-A127-A84BC7162F1B}"/>
      </w:docPartPr>
      <w:docPartBody>
        <w:p w:rsidR="00F822E4" w:rsidRDefault="006A2475" w:rsidP="006A2475">
          <w:pPr>
            <w:pStyle w:val="432194B79B34405A8512792BB986358A"/>
          </w:pPr>
          <w:r w:rsidRPr="00B02345">
            <w:rPr>
              <w:rStyle w:val="Besedilooznabemesta"/>
            </w:rPr>
            <w:t>Kliknite ali tapnite tukaj, če želite vnesti besedilo.</w:t>
          </w:r>
        </w:p>
      </w:docPartBody>
    </w:docPart>
    <w:docPart>
      <w:docPartPr>
        <w:name w:val="681559D50B1440EC988215E087E09CCF"/>
        <w:category>
          <w:name w:val="Splošno"/>
          <w:gallery w:val="placeholder"/>
        </w:category>
        <w:types>
          <w:type w:val="bbPlcHdr"/>
        </w:types>
        <w:behaviors>
          <w:behavior w:val="content"/>
        </w:behaviors>
        <w:guid w:val="{40F13F06-FC35-4D8E-8ED8-DD1E09A477DC}"/>
      </w:docPartPr>
      <w:docPartBody>
        <w:p w:rsidR="00F822E4" w:rsidRDefault="006A2475" w:rsidP="006A2475">
          <w:pPr>
            <w:pStyle w:val="681559D50B1440EC988215E087E09CCF"/>
          </w:pPr>
          <w:r w:rsidRPr="00B02345">
            <w:rPr>
              <w:rStyle w:val="Besedilooznabemesta"/>
            </w:rPr>
            <w:t>Kliknite ali tapnite tukaj, če želite vnesti besedilo.</w:t>
          </w:r>
        </w:p>
      </w:docPartBody>
    </w:docPart>
    <w:docPart>
      <w:docPartPr>
        <w:name w:val="9F6D3FD7589544F59518B3C5D89BC20F"/>
        <w:category>
          <w:name w:val="Splošno"/>
          <w:gallery w:val="placeholder"/>
        </w:category>
        <w:types>
          <w:type w:val="bbPlcHdr"/>
        </w:types>
        <w:behaviors>
          <w:behavior w:val="content"/>
        </w:behaviors>
        <w:guid w:val="{C69C5150-7044-452E-AA4D-4C63B010FDEF}"/>
      </w:docPartPr>
      <w:docPartBody>
        <w:p w:rsidR="00F822E4" w:rsidRDefault="006A2475" w:rsidP="006A2475">
          <w:pPr>
            <w:pStyle w:val="9F6D3FD7589544F59518B3C5D89BC20F"/>
          </w:pPr>
          <w:r w:rsidRPr="00B02345">
            <w:rPr>
              <w:rStyle w:val="Besedilooznabemesta"/>
            </w:rPr>
            <w:t>Kliknite ali tapnite tukaj, če želite vnesti besedilo.</w:t>
          </w:r>
        </w:p>
      </w:docPartBody>
    </w:docPart>
    <w:docPart>
      <w:docPartPr>
        <w:name w:val="CD93144FBBAB4999973E27647CCC77EF"/>
        <w:category>
          <w:name w:val="Splošno"/>
          <w:gallery w:val="placeholder"/>
        </w:category>
        <w:types>
          <w:type w:val="bbPlcHdr"/>
        </w:types>
        <w:behaviors>
          <w:behavior w:val="content"/>
        </w:behaviors>
        <w:guid w:val="{F9F635FB-FB45-412F-A1A6-1D67AA6811A4}"/>
      </w:docPartPr>
      <w:docPartBody>
        <w:p w:rsidR="00F822E4" w:rsidRDefault="006A2475" w:rsidP="006A2475">
          <w:pPr>
            <w:pStyle w:val="CD93144FBBAB4999973E27647CCC77EF"/>
          </w:pPr>
          <w:r w:rsidRPr="00B02345">
            <w:rPr>
              <w:rStyle w:val="Besedilooznabemesta"/>
            </w:rPr>
            <w:t>Kliknite ali tapnite tukaj, če želite vnesti besedilo.</w:t>
          </w:r>
        </w:p>
      </w:docPartBody>
    </w:docPart>
    <w:docPart>
      <w:docPartPr>
        <w:name w:val="B47EF65AE6CB4FB2B093D321BBB32E54"/>
        <w:category>
          <w:name w:val="Splošno"/>
          <w:gallery w:val="placeholder"/>
        </w:category>
        <w:types>
          <w:type w:val="bbPlcHdr"/>
        </w:types>
        <w:behaviors>
          <w:behavior w:val="content"/>
        </w:behaviors>
        <w:guid w:val="{B4EB6FF5-18F2-4890-9C3E-742CA909C22C}"/>
      </w:docPartPr>
      <w:docPartBody>
        <w:p w:rsidR="00F822E4" w:rsidRDefault="006A2475" w:rsidP="006A2475">
          <w:pPr>
            <w:pStyle w:val="B47EF65AE6CB4FB2B093D321BBB32E54"/>
          </w:pPr>
          <w:r w:rsidRPr="00B02345">
            <w:rPr>
              <w:rStyle w:val="Besedilooznabemesta"/>
            </w:rPr>
            <w:t>Kliknite ali tapnite tukaj, če želite vnesti besedilo.</w:t>
          </w:r>
        </w:p>
      </w:docPartBody>
    </w:docPart>
    <w:docPart>
      <w:docPartPr>
        <w:name w:val="C23BDF4E8BBE4005AB5E8D26D7E94E60"/>
        <w:category>
          <w:name w:val="Splošno"/>
          <w:gallery w:val="placeholder"/>
        </w:category>
        <w:types>
          <w:type w:val="bbPlcHdr"/>
        </w:types>
        <w:behaviors>
          <w:behavior w:val="content"/>
        </w:behaviors>
        <w:guid w:val="{D702A6C1-F360-40E9-8634-8F52A156B34F}"/>
      </w:docPartPr>
      <w:docPartBody>
        <w:p w:rsidR="009648FD" w:rsidRDefault="00044FCA" w:rsidP="00044FCA">
          <w:pPr>
            <w:pStyle w:val="C23BDF4E8BBE4005AB5E8D26D7E94E60"/>
          </w:pPr>
          <w:r w:rsidRPr="007C6ECC">
            <w:rPr>
              <w:rStyle w:val="Besedilooznabemesta"/>
            </w:rPr>
            <w:t>Kliknite ali tapnite tukaj, če želite vnesti besedilo.</w:t>
          </w:r>
        </w:p>
      </w:docPartBody>
    </w:docPart>
    <w:docPart>
      <w:docPartPr>
        <w:name w:val="C928D0AD4F114F92B5B8A96830662C64"/>
        <w:category>
          <w:name w:val="Splošno"/>
          <w:gallery w:val="placeholder"/>
        </w:category>
        <w:types>
          <w:type w:val="bbPlcHdr"/>
        </w:types>
        <w:behaviors>
          <w:behavior w:val="content"/>
        </w:behaviors>
        <w:guid w:val="{7E12F2BD-C7E8-4439-A8B3-62CD6E0C3712}"/>
      </w:docPartPr>
      <w:docPartBody>
        <w:p w:rsidR="009648FD" w:rsidRDefault="00044FCA" w:rsidP="00044FCA">
          <w:pPr>
            <w:pStyle w:val="C928D0AD4F114F92B5B8A96830662C64"/>
          </w:pPr>
          <w:r w:rsidRPr="007C6ECC">
            <w:rPr>
              <w:rStyle w:val="Besedilooznabemesta"/>
            </w:rPr>
            <w:t>Kliknite ali tapnite tukaj, če želite vnesti besedilo.</w:t>
          </w:r>
        </w:p>
      </w:docPartBody>
    </w:docPart>
    <w:docPart>
      <w:docPartPr>
        <w:name w:val="3B9C08F621FE4B59B6077ED948A7AC2A"/>
        <w:category>
          <w:name w:val="Splošno"/>
          <w:gallery w:val="placeholder"/>
        </w:category>
        <w:types>
          <w:type w:val="bbPlcHdr"/>
        </w:types>
        <w:behaviors>
          <w:behavior w:val="content"/>
        </w:behaviors>
        <w:guid w:val="{7CA6582E-731B-4082-9A66-81691793D741}"/>
      </w:docPartPr>
      <w:docPartBody>
        <w:p w:rsidR="009648FD" w:rsidRDefault="00044FCA" w:rsidP="00044FCA">
          <w:pPr>
            <w:pStyle w:val="3B9C08F621FE4B59B6077ED948A7AC2A"/>
          </w:pPr>
          <w:r w:rsidRPr="007C6ECC">
            <w:rPr>
              <w:rStyle w:val="Besedilooznabemesta"/>
            </w:rPr>
            <w:t>Kliknite ali tapnite tukaj, če želite vnesti besedilo.</w:t>
          </w:r>
        </w:p>
      </w:docPartBody>
    </w:docPart>
    <w:docPart>
      <w:docPartPr>
        <w:name w:val="51A5F287A9F64C91AA8E7EE008FBCF13"/>
        <w:category>
          <w:name w:val="Splošno"/>
          <w:gallery w:val="placeholder"/>
        </w:category>
        <w:types>
          <w:type w:val="bbPlcHdr"/>
        </w:types>
        <w:behaviors>
          <w:behavior w:val="content"/>
        </w:behaviors>
        <w:guid w:val="{18A74A8E-3D17-4F67-99B9-4F312C3FDBA9}"/>
      </w:docPartPr>
      <w:docPartBody>
        <w:p w:rsidR="009648FD" w:rsidRDefault="00044FCA" w:rsidP="00044FCA">
          <w:pPr>
            <w:pStyle w:val="51A5F287A9F64C91AA8E7EE008FBCF13"/>
          </w:pPr>
          <w:r w:rsidRPr="007C6ECC">
            <w:rPr>
              <w:rStyle w:val="Besedilooznabemesta"/>
            </w:rPr>
            <w:t>Kliknite ali tapnite tukaj, če želite vnesti besedilo.</w:t>
          </w:r>
        </w:p>
      </w:docPartBody>
    </w:docPart>
    <w:docPart>
      <w:docPartPr>
        <w:name w:val="B502CCC39EF745668CFC5C264B10E085"/>
        <w:category>
          <w:name w:val="Splošno"/>
          <w:gallery w:val="placeholder"/>
        </w:category>
        <w:types>
          <w:type w:val="bbPlcHdr"/>
        </w:types>
        <w:behaviors>
          <w:behavior w:val="content"/>
        </w:behaviors>
        <w:guid w:val="{056BAE33-CB0C-4073-8050-B7C3C38414E9}"/>
      </w:docPartPr>
      <w:docPartBody>
        <w:p w:rsidR="009648FD" w:rsidRDefault="00044FCA" w:rsidP="00044FCA">
          <w:pPr>
            <w:pStyle w:val="B502CCC39EF745668CFC5C264B10E085"/>
          </w:pPr>
          <w:r w:rsidRPr="007C6ECC">
            <w:rPr>
              <w:rStyle w:val="Besedilooznabemesta"/>
            </w:rPr>
            <w:t>Kliknite ali tapnite tukaj, če želite vnesti besedilo.</w:t>
          </w:r>
        </w:p>
      </w:docPartBody>
    </w:docPart>
    <w:docPart>
      <w:docPartPr>
        <w:name w:val="5FED3CCA4DD3416CA0D14C5B36FA5B90"/>
        <w:category>
          <w:name w:val="Splošno"/>
          <w:gallery w:val="placeholder"/>
        </w:category>
        <w:types>
          <w:type w:val="bbPlcHdr"/>
        </w:types>
        <w:behaviors>
          <w:behavior w:val="content"/>
        </w:behaviors>
        <w:guid w:val="{5D0E09B9-1B11-4256-9DBD-A8B62834AA78}"/>
      </w:docPartPr>
      <w:docPartBody>
        <w:p w:rsidR="009648FD" w:rsidRDefault="00044FCA" w:rsidP="00044FCA">
          <w:pPr>
            <w:pStyle w:val="5FED3CCA4DD3416CA0D14C5B36FA5B90"/>
          </w:pPr>
          <w:r w:rsidRPr="007C6ECC">
            <w:rPr>
              <w:rStyle w:val="Besedilooznabemesta"/>
            </w:rPr>
            <w:t>Kliknite ali tapnite tukaj, če želite vnesti besedilo.</w:t>
          </w:r>
        </w:p>
      </w:docPartBody>
    </w:docPart>
    <w:docPart>
      <w:docPartPr>
        <w:name w:val="BDF317C7A73040C7A52DDF90B70B5294"/>
        <w:category>
          <w:name w:val="Splošno"/>
          <w:gallery w:val="placeholder"/>
        </w:category>
        <w:types>
          <w:type w:val="bbPlcHdr"/>
        </w:types>
        <w:behaviors>
          <w:behavior w:val="content"/>
        </w:behaviors>
        <w:guid w:val="{68E7E10A-842E-44D4-9AEB-D4E884F509BE}"/>
      </w:docPartPr>
      <w:docPartBody>
        <w:p w:rsidR="009648FD" w:rsidRDefault="00044FCA" w:rsidP="00044FCA">
          <w:pPr>
            <w:pStyle w:val="BDF317C7A73040C7A52DDF90B70B5294"/>
          </w:pPr>
          <w:r w:rsidRPr="007C6ECC">
            <w:rPr>
              <w:rStyle w:val="Besedilooznabemesta"/>
            </w:rPr>
            <w:t>Kliknite ali tapnite tukaj, če želite vnesti besedilo.</w:t>
          </w:r>
        </w:p>
      </w:docPartBody>
    </w:docPart>
    <w:docPart>
      <w:docPartPr>
        <w:name w:val="B37AF6D305524C30A17723CEE376D2C2"/>
        <w:category>
          <w:name w:val="Splošno"/>
          <w:gallery w:val="placeholder"/>
        </w:category>
        <w:types>
          <w:type w:val="bbPlcHdr"/>
        </w:types>
        <w:behaviors>
          <w:behavior w:val="content"/>
        </w:behaviors>
        <w:guid w:val="{F5AF610C-711B-4955-BF58-45F7CBCFC71D}"/>
      </w:docPartPr>
      <w:docPartBody>
        <w:p w:rsidR="009648FD" w:rsidRDefault="00044FCA" w:rsidP="00044FCA">
          <w:pPr>
            <w:pStyle w:val="B37AF6D305524C30A17723CEE376D2C2"/>
          </w:pPr>
          <w:r w:rsidRPr="007C6ECC">
            <w:rPr>
              <w:rStyle w:val="Besedilooznabemesta"/>
            </w:rPr>
            <w:t>Kliknite ali tapnite tukaj, če želite vnesti besedilo.</w:t>
          </w:r>
        </w:p>
      </w:docPartBody>
    </w:docPart>
    <w:docPart>
      <w:docPartPr>
        <w:name w:val="238E94E55222462E8026D7173CF679B2"/>
        <w:category>
          <w:name w:val="Splošno"/>
          <w:gallery w:val="placeholder"/>
        </w:category>
        <w:types>
          <w:type w:val="bbPlcHdr"/>
        </w:types>
        <w:behaviors>
          <w:behavior w:val="content"/>
        </w:behaviors>
        <w:guid w:val="{4F7AB7E6-4CFF-4F7F-AF96-61821A9D692A}"/>
      </w:docPartPr>
      <w:docPartBody>
        <w:p w:rsidR="009648FD" w:rsidRDefault="00044FCA" w:rsidP="00044FCA">
          <w:pPr>
            <w:pStyle w:val="238E94E55222462E8026D7173CF679B2"/>
          </w:pPr>
          <w:r w:rsidRPr="007C6ECC">
            <w:rPr>
              <w:rStyle w:val="Besedilooznabemesta"/>
            </w:rPr>
            <w:t>Kliknite ali tapnite tukaj, če želite vnesti besedilo.</w:t>
          </w:r>
        </w:p>
      </w:docPartBody>
    </w:docPart>
    <w:docPart>
      <w:docPartPr>
        <w:name w:val="CCD66AFF89B44CD0B6BC2BD7CEC63108"/>
        <w:category>
          <w:name w:val="Splošno"/>
          <w:gallery w:val="placeholder"/>
        </w:category>
        <w:types>
          <w:type w:val="bbPlcHdr"/>
        </w:types>
        <w:behaviors>
          <w:behavior w:val="content"/>
        </w:behaviors>
        <w:guid w:val="{73E9D2F1-AEFE-47EF-A13D-1B196BF19FB2}"/>
      </w:docPartPr>
      <w:docPartBody>
        <w:p w:rsidR="009648FD" w:rsidRDefault="00044FCA" w:rsidP="00044FCA">
          <w:pPr>
            <w:pStyle w:val="CCD66AFF89B44CD0B6BC2BD7CEC63108"/>
          </w:pPr>
          <w:r w:rsidRPr="007C6ECC">
            <w:rPr>
              <w:rStyle w:val="Besedilooznabemesta"/>
            </w:rPr>
            <w:t>Kliknite ali tapnite tukaj, če želite vnesti besedilo.</w:t>
          </w:r>
        </w:p>
      </w:docPartBody>
    </w:docPart>
    <w:docPart>
      <w:docPartPr>
        <w:name w:val="1A2776E2C380412D8B49CF9B5AC7B3FE"/>
        <w:category>
          <w:name w:val="Splošno"/>
          <w:gallery w:val="placeholder"/>
        </w:category>
        <w:types>
          <w:type w:val="bbPlcHdr"/>
        </w:types>
        <w:behaviors>
          <w:behavior w:val="content"/>
        </w:behaviors>
        <w:guid w:val="{33E4B95C-19F9-4070-A93D-1139DE2AD4E3}"/>
      </w:docPartPr>
      <w:docPartBody>
        <w:p w:rsidR="009648FD" w:rsidRDefault="00044FCA" w:rsidP="00044FCA">
          <w:pPr>
            <w:pStyle w:val="1A2776E2C380412D8B49CF9B5AC7B3FE"/>
          </w:pPr>
          <w:r w:rsidRPr="007C6ECC">
            <w:rPr>
              <w:rStyle w:val="Besedilooznabemesta"/>
            </w:rPr>
            <w:t>Kliknite ali tapnite tukaj, če želite vnesti besedilo.</w:t>
          </w:r>
        </w:p>
      </w:docPartBody>
    </w:docPart>
    <w:docPart>
      <w:docPartPr>
        <w:name w:val="B6621B05C273424BA546155145330E4F"/>
        <w:category>
          <w:name w:val="Splošno"/>
          <w:gallery w:val="placeholder"/>
        </w:category>
        <w:types>
          <w:type w:val="bbPlcHdr"/>
        </w:types>
        <w:behaviors>
          <w:behavior w:val="content"/>
        </w:behaviors>
        <w:guid w:val="{D6846729-7FA8-4215-957A-082BDB4704DF}"/>
      </w:docPartPr>
      <w:docPartBody>
        <w:p w:rsidR="009648FD" w:rsidRDefault="00044FCA" w:rsidP="00044FCA">
          <w:pPr>
            <w:pStyle w:val="B6621B05C273424BA546155145330E4F"/>
          </w:pPr>
          <w:r w:rsidRPr="007C6ECC">
            <w:rPr>
              <w:rStyle w:val="Besedilooznabemesta"/>
            </w:rPr>
            <w:t>Kliknite ali tapnite tukaj, če želite vnesti besedilo.</w:t>
          </w:r>
        </w:p>
      </w:docPartBody>
    </w:docPart>
    <w:docPart>
      <w:docPartPr>
        <w:name w:val="9DAB497BDBE34EA7AA4120E4E08FE79A"/>
        <w:category>
          <w:name w:val="Splošno"/>
          <w:gallery w:val="placeholder"/>
        </w:category>
        <w:types>
          <w:type w:val="bbPlcHdr"/>
        </w:types>
        <w:behaviors>
          <w:behavior w:val="content"/>
        </w:behaviors>
        <w:guid w:val="{A768EEC7-F85A-4AB9-B7DF-D310081522F4}"/>
      </w:docPartPr>
      <w:docPartBody>
        <w:p w:rsidR="009648FD" w:rsidRDefault="00044FCA" w:rsidP="00044FCA">
          <w:pPr>
            <w:pStyle w:val="9DAB497BDBE34EA7AA4120E4E08FE79A"/>
          </w:pPr>
          <w:r w:rsidRPr="007C6ECC">
            <w:rPr>
              <w:rStyle w:val="Besedilooznabemesta"/>
            </w:rPr>
            <w:t>Kliknite ali tapnite tukaj, če želite vnesti besedilo.</w:t>
          </w:r>
        </w:p>
      </w:docPartBody>
    </w:docPart>
    <w:docPart>
      <w:docPartPr>
        <w:name w:val="A23FE3639C0A42CB81005BE042A0F39D"/>
        <w:category>
          <w:name w:val="Splošno"/>
          <w:gallery w:val="placeholder"/>
        </w:category>
        <w:types>
          <w:type w:val="bbPlcHdr"/>
        </w:types>
        <w:behaviors>
          <w:behavior w:val="content"/>
        </w:behaviors>
        <w:guid w:val="{983C671E-4957-4693-AD78-47B4DEFE578D}"/>
      </w:docPartPr>
      <w:docPartBody>
        <w:p w:rsidR="009648FD" w:rsidRDefault="00044FCA" w:rsidP="00044FCA">
          <w:pPr>
            <w:pStyle w:val="A23FE3639C0A42CB81005BE042A0F39D"/>
          </w:pPr>
          <w:r w:rsidRPr="007C6ECC">
            <w:rPr>
              <w:rStyle w:val="Besedilooznabemesta"/>
            </w:rPr>
            <w:t>Kliknite ali tapnite tukaj, če želite vnesti besedilo.</w:t>
          </w:r>
        </w:p>
      </w:docPartBody>
    </w:docPart>
    <w:docPart>
      <w:docPartPr>
        <w:name w:val="07B326ECDF8F4D69B2F58E7968191E16"/>
        <w:category>
          <w:name w:val="Splošno"/>
          <w:gallery w:val="placeholder"/>
        </w:category>
        <w:types>
          <w:type w:val="bbPlcHdr"/>
        </w:types>
        <w:behaviors>
          <w:behavior w:val="content"/>
        </w:behaviors>
        <w:guid w:val="{9E3684E0-FC9C-415D-9711-096A33D33BBC}"/>
      </w:docPartPr>
      <w:docPartBody>
        <w:p w:rsidR="009648FD" w:rsidRDefault="00044FCA" w:rsidP="00044FCA">
          <w:pPr>
            <w:pStyle w:val="07B326ECDF8F4D69B2F58E7968191E16"/>
          </w:pPr>
          <w:r w:rsidRPr="007C6ECC">
            <w:rPr>
              <w:rStyle w:val="Besedilooznabemesta"/>
            </w:rPr>
            <w:t>Kliknite ali tapnite tukaj, če želite vnesti besedilo.</w:t>
          </w:r>
        </w:p>
      </w:docPartBody>
    </w:docPart>
    <w:docPart>
      <w:docPartPr>
        <w:name w:val="14EE1F32C03D42889EF682BCF378C71C"/>
        <w:category>
          <w:name w:val="Splošno"/>
          <w:gallery w:val="placeholder"/>
        </w:category>
        <w:types>
          <w:type w:val="bbPlcHdr"/>
        </w:types>
        <w:behaviors>
          <w:behavior w:val="content"/>
        </w:behaviors>
        <w:guid w:val="{E7A40B8F-100F-4DA1-B162-DEB28A44A345}"/>
      </w:docPartPr>
      <w:docPartBody>
        <w:p w:rsidR="009648FD" w:rsidRDefault="00044FCA" w:rsidP="00044FCA">
          <w:pPr>
            <w:pStyle w:val="14EE1F32C03D42889EF682BCF378C71C"/>
          </w:pPr>
          <w:r w:rsidRPr="007C6ECC">
            <w:rPr>
              <w:rStyle w:val="Besedilooznabemesta"/>
            </w:rPr>
            <w:t>Kliknite ali tapnite tukaj, če želite vnesti besedilo.</w:t>
          </w:r>
        </w:p>
      </w:docPartBody>
    </w:docPart>
    <w:docPart>
      <w:docPartPr>
        <w:name w:val="E4E0A72910754B5EB0A52C7E17687341"/>
        <w:category>
          <w:name w:val="Splošno"/>
          <w:gallery w:val="placeholder"/>
        </w:category>
        <w:types>
          <w:type w:val="bbPlcHdr"/>
        </w:types>
        <w:behaviors>
          <w:behavior w:val="content"/>
        </w:behaviors>
        <w:guid w:val="{995733CD-5904-4B28-B0BF-DB85D51B69D5}"/>
      </w:docPartPr>
      <w:docPartBody>
        <w:p w:rsidR="009648FD" w:rsidRDefault="00044FCA" w:rsidP="00044FCA">
          <w:pPr>
            <w:pStyle w:val="E4E0A72910754B5EB0A52C7E17687341"/>
          </w:pPr>
          <w:r w:rsidRPr="007C6ECC">
            <w:rPr>
              <w:rStyle w:val="Besedilooznabemesta"/>
            </w:rPr>
            <w:t>Kliknite ali tapnite tukaj, če želite vnesti besedilo.</w:t>
          </w:r>
        </w:p>
      </w:docPartBody>
    </w:docPart>
    <w:docPart>
      <w:docPartPr>
        <w:name w:val="17BA961C8A274FDE85E362DBD33D4DCA"/>
        <w:category>
          <w:name w:val="Splošno"/>
          <w:gallery w:val="placeholder"/>
        </w:category>
        <w:types>
          <w:type w:val="bbPlcHdr"/>
        </w:types>
        <w:behaviors>
          <w:behavior w:val="content"/>
        </w:behaviors>
        <w:guid w:val="{43122A65-38E0-49F2-8C50-D9BD7946EB63}"/>
      </w:docPartPr>
      <w:docPartBody>
        <w:p w:rsidR="009648FD" w:rsidRDefault="00044FCA" w:rsidP="00044FCA">
          <w:pPr>
            <w:pStyle w:val="17BA961C8A274FDE85E362DBD33D4DCA"/>
          </w:pPr>
          <w:r w:rsidRPr="007C6ECC">
            <w:rPr>
              <w:rStyle w:val="Besedilooznabemesta"/>
            </w:rPr>
            <w:t>Kliknite ali tapnite tukaj, če želite vnesti besedilo.</w:t>
          </w:r>
        </w:p>
      </w:docPartBody>
    </w:docPart>
    <w:docPart>
      <w:docPartPr>
        <w:name w:val="0E7EEE571CA84F66BF9693A70A766949"/>
        <w:category>
          <w:name w:val="Splošno"/>
          <w:gallery w:val="placeholder"/>
        </w:category>
        <w:types>
          <w:type w:val="bbPlcHdr"/>
        </w:types>
        <w:behaviors>
          <w:behavior w:val="content"/>
        </w:behaviors>
        <w:guid w:val="{36A8838B-4608-4488-81AD-B5C983AA36B9}"/>
      </w:docPartPr>
      <w:docPartBody>
        <w:p w:rsidR="009648FD" w:rsidRDefault="00044FCA" w:rsidP="00044FCA">
          <w:pPr>
            <w:pStyle w:val="0E7EEE571CA84F66BF9693A70A766949"/>
          </w:pPr>
          <w:r w:rsidRPr="007C6ECC">
            <w:rPr>
              <w:rStyle w:val="Besedilooznabemesta"/>
            </w:rPr>
            <w:t>Kliknite ali tapnite tukaj, če želite vnesti besedilo.</w:t>
          </w:r>
        </w:p>
      </w:docPartBody>
    </w:docPart>
    <w:docPart>
      <w:docPartPr>
        <w:name w:val="53B3C68E47AC4D54A3BA8E91450FBA4B"/>
        <w:category>
          <w:name w:val="Splošno"/>
          <w:gallery w:val="placeholder"/>
        </w:category>
        <w:types>
          <w:type w:val="bbPlcHdr"/>
        </w:types>
        <w:behaviors>
          <w:behavior w:val="content"/>
        </w:behaviors>
        <w:guid w:val="{7C681D3E-A245-4F37-816B-C542D2B12338}"/>
      </w:docPartPr>
      <w:docPartBody>
        <w:p w:rsidR="009648FD" w:rsidRDefault="00044FCA" w:rsidP="00044FCA">
          <w:pPr>
            <w:pStyle w:val="53B3C68E47AC4D54A3BA8E91450FBA4B"/>
          </w:pPr>
          <w:r w:rsidRPr="007C6ECC">
            <w:rPr>
              <w:rStyle w:val="Besedilooznabemesta"/>
            </w:rPr>
            <w:t>Kliknite ali tapnite tukaj, če želite vnesti besedilo.</w:t>
          </w:r>
        </w:p>
      </w:docPartBody>
    </w:docPart>
    <w:docPart>
      <w:docPartPr>
        <w:name w:val="85ED0DE8AC284994ADD4DB3FFAA458EA"/>
        <w:category>
          <w:name w:val="Splošno"/>
          <w:gallery w:val="placeholder"/>
        </w:category>
        <w:types>
          <w:type w:val="bbPlcHdr"/>
        </w:types>
        <w:behaviors>
          <w:behavior w:val="content"/>
        </w:behaviors>
        <w:guid w:val="{35A8FD25-89C9-406C-99F6-49B41D9302B9}"/>
      </w:docPartPr>
      <w:docPartBody>
        <w:p w:rsidR="009648FD" w:rsidRDefault="00044FCA" w:rsidP="00044FCA">
          <w:pPr>
            <w:pStyle w:val="85ED0DE8AC284994ADD4DB3FFAA458EA"/>
          </w:pPr>
          <w:r w:rsidRPr="007C6ECC">
            <w:rPr>
              <w:rStyle w:val="Besedilooznabemesta"/>
            </w:rPr>
            <w:t>Kliknite ali tapnite tukaj, če želite vnesti besedilo.</w:t>
          </w:r>
        </w:p>
      </w:docPartBody>
    </w:docPart>
    <w:docPart>
      <w:docPartPr>
        <w:name w:val="ED2BCF305FA84609833A69977DF64AE0"/>
        <w:category>
          <w:name w:val="Splošno"/>
          <w:gallery w:val="placeholder"/>
        </w:category>
        <w:types>
          <w:type w:val="bbPlcHdr"/>
        </w:types>
        <w:behaviors>
          <w:behavior w:val="content"/>
        </w:behaviors>
        <w:guid w:val="{5CFC60D3-02EF-4155-81BD-3E0A8506FFFF}"/>
      </w:docPartPr>
      <w:docPartBody>
        <w:p w:rsidR="009648FD" w:rsidRDefault="00044FCA" w:rsidP="00044FCA">
          <w:pPr>
            <w:pStyle w:val="ED2BCF305FA84609833A69977DF64AE0"/>
          </w:pPr>
          <w:r w:rsidRPr="007C6ECC">
            <w:rPr>
              <w:rStyle w:val="Besedilooznabemesta"/>
            </w:rPr>
            <w:t>Kliknite ali tapnite tukaj, če želite vnesti besedilo.</w:t>
          </w:r>
        </w:p>
      </w:docPartBody>
    </w:docPart>
    <w:docPart>
      <w:docPartPr>
        <w:name w:val="D4792330095B4BB0A9F0CDC74F25DFF7"/>
        <w:category>
          <w:name w:val="Splošno"/>
          <w:gallery w:val="placeholder"/>
        </w:category>
        <w:types>
          <w:type w:val="bbPlcHdr"/>
        </w:types>
        <w:behaviors>
          <w:behavior w:val="content"/>
        </w:behaviors>
        <w:guid w:val="{AABB5905-5F8A-4AA2-BF5C-D134E2F2B059}"/>
      </w:docPartPr>
      <w:docPartBody>
        <w:p w:rsidR="009648FD" w:rsidRDefault="00044FCA" w:rsidP="00044FCA">
          <w:pPr>
            <w:pStyle w:val="D4792330095B4BB0A9F0CDC74F25DFF7"/>
          </w:pPr>
          <w:r w:rsidRPr="007C6ECC">
            <w:rPr>
              <w:rStyle w:val="Besedilooznabemesta"/>
            </w:rPr>
            <w:t>Kliknite ali tapnite tukaj, če želite vnesti besedilo.</w:t>
          </w:r>
        </w:p>
      </w:docPartBody>
    </w:docPart>
    <w:docPart>
      <w:docPartPr>
        <w:name w:val="8F3939CB30A34BB2875A60842F4454AD"/>
        <w:category>
          <w:name w:val="Splošno"/>
          <w:gallery w:val="placeholder"/>
        </w:category>
        <w:types>
          <w:type w:val="bbPlcHdr"/>
        </w:types>
        <w:behaviors>
          <w:behavior w:val="content"/>
        </w:behaviors>
        <w:guid w:val="{F222C170-2A7B-4D8B-971D-F58A296E2EB9}"/>
      </w:docPartPr>
      <w:docPartBody>
        <w:p w:rsidR="009648FD" w:rsidRDefault="00044FCA" w:rsidP="00044FCA">
          <w:pPr>
            <w:pStyle w:val="8F3939CB30A34BB2875A60842F4454AD"/>
          </w:pPr>
          <w:r w:rsidRPr="007C6ECC">
            <w:rPr>
              <w:rStyle w:val="Besedilooznabemesta"/>
            </w:rPr>
            <w:t>Kliknite ali tapnite tukaj, če želite vnesti besedilo.</w:t>
          </w:r>
        </w:p>
      </w:docPartBody>
    </w:docPart>
    <w:docPart>
      <w:docPartPr>
        <w:name w:val="50E93CE53C2A46AE86C34CC38230A3F0"/>
        <w:category>
          <w:name w:val="Splošno"/>
          <w:gallery w:val="placeholder"/>
        </w:category>
        <w:types>
          <w:type w:val="bbPlcHdr"/>
        </w:types>
        <w:behaviors>
          <w:behavior w:val="content"/>
        </w:behaviors>
        <w:guid w:val="{CC456369-398A-465E-A483-4F6A03B2251C}"/>
      </w:docPartPr>
      <w:docPartBody>
        <w:p w:rsidR="009648FD" w:rsidRDefault="00044FCA" w:rsidP="00044FCA">
          <w:pPr>
            <w:pStyle w:val="50E93CE53C2A46AE86C34CC38230A3F0"/>
          </w:pPr>
          <w:r w:rsidRPr="007C6ECC">
            <w:rPr>
              <w:rStyle w:val="Besedilooznabemesta"/>
            </w:rPr>
            <w:t>Kliknite ali tapnite tukaj, če želite vnesti besedilo.</w:t>
          </w:r>
        </w:p>
      </w:docPartBody>
    </w:docPart>
    <w:docPart>
      <w:docPartPr>
        <w:name w:val="8B8B5B4260A94811B6319E4E30504AAD"/>
        <w:category>
          <w:name w:val="Splošno"/>
          <w:gallery w:val="placeholder"/>
        </w:category>
        <w:types>
          <w:type w:val="bbPlcHdr"/>
        </w:types>
        <w:behaviors>
          <w:behavior w:val="content"/>
        </w:behaviors>
        <w:guid w:val="{65F02D07-C571-4089-BE50-F04C0D8738E0}"/>
      </w:docPartPr>
      <w:docPartBody>
        <w:p w:rsidR="009648FD" w:rsidRDefault="00044FCA" w:rsidP="00044FCA">
          <w:pPr>
            <w:pStyle w:val="8B8B5B4260A94811B6319E4E30504AAD"/>
          </w:pPr>
          <w:r w:rsidRPr="007C6ECC">
            <w:rPr>
              <w:rStyle w:val="Besedilooznabemesta"/>
            </w:rPr>
            <w:t>Kliknite ali tapnite tukaj, če želite vnesti besedilo.</w:t>
          </w:r>
        </w:p>
      </w:docPartBody>
    </w:docPart>
    <w:docPart>
      <w:docPartPr>
        <w:name w:val="72F8D4ECF9AF41F796CDB01F6663B9C7"/>
        <w:category>
          <w:name w:val="Splošno"/>
          <w:gallery w:val="placeholder"/>
        </w:category>
        <w:types>
          <w:type w:val="bbPlcHdr"/>
        </w:types>
        <w:behaviors>
          <w:behavior w:val="content"/>
        </w:behaviors>
        <w:guid w:val="{CFB723B6-4180-4A4D-997B-D7C0ACC41D9B}"/>
      </w:docPartPr>
      <w:docPartBody>
        <w:p w:rsidR="009648FD" w:rsidRDefault="00044FCA" w:rsidP="00044FCA">
          <w:pPr>
            <w:pStyle w:val="72F8D4ECF9AF41F796CDB01F6663B9C7"/>
          </w:pPr>
          <w:r w:rsidRPr="007C6ECC">
            <w:rPr>
              <w:rStyle w:val="Besedilooznabemesta"/>
            </w:rPr>
            <w:t>Kliknite ali tapnite tukaj, če želite vnesti besedilo.</w:t>
          </w:r>
        </w:p>
      </w:docPartBody>
    </w:docPart>
    <w:docPart>
      <w:docPartPr>
        <w:name w:val="4F816598F96D45F59711654E5D61A445"/>
        <w:category>
          <w:name w:val="Splošno"/>
          <w:gallery w:val="placeholder"/>
        </w:category>
        <w:types>
          <w:type w:val="bbPlcHdr"/>
        </w:types>
        <w:behaviors>
          <w:behavior w:val="content"/>
        </w:behaviors>
        <w:guid w:val="{AB78666D-84E2-4DAA-A5E6-044604E298E6}"/>
      </w:docPartPr>
      <w:docPartBody>
        <w:p w:rsidR="009648FD" w:rsidRDefault="00044FCA" w:rsidP="00044FCA">
          <w:pPr>
            <w:pStyle w:val="4F816598F96D45F59711654E5D61A445"/>
          </w:pPr>
          <w:r w:rsidRPr="007C6ECC">
            <w:rPr>
              <w:rStyle w:val="Besedilooznabemesta"/>
            </w:rPr>
            <w:t>Kliknite ali tapnite tukaj, če želite vnesti besedilo.</w:t>
          </w:r>
        </w:p>
      </w:docPartBody>
    </w:docPart>
    <w:docPart>
      <w:docPartPr>
        <w:name w:val="B9E349B9A0AC4BE78A54FB3106C2E975"/>
        <w:category>
          <w:name w:val="Splošno"/>
          <w:gallery w:val="placeholder"/>
        </w:category>
        <w:types>
          <w:type w:val="bbPlcHdr"/>
        </w:types>
        <w:behaviors>
          <w:behavior w:val="content"/>
        </w:behaviors>
        <w:guid w:val="{C8BE2273-474C-4E05-AB78-40249DA88A6C}"/>
      </w:docPartPr>
      <w:docPartBody>
        <w:p w:rsidR="009648FD" w:rsidRDefault="00044FCA" w:rsidP="00044FCA">
          <w:pPr>
            <w:pStyle w:val="B9E349B9A0AC4BE78A54FB3106C2E975"/>
          </w:pPr>
          <w:r w:rsidRPr="007C6ECC">
            <w:rPr>
              <w:rStyle w:val="Besedilooznabemesta"/>
            </w:rPr>
            <w:t>Kliknite ali tapnite tukaj, če želite vnesti besedilo.</w:t>
          </w:r>
        </w:p>
      </w:docPartBody>
    </w:docPart>
    <w:docPart>
      <w:docPartPr>
        <w:name w:val="78E362D25C0C41BAB524F57567364E82"/>
        <w:category>
          <w:name w:val="Splošno"/>
          <w:gallery w:val="placeholder"/>
        </w:category>
        <w:types>
          <w:type w:val="bbPlcHdr"/>
        </w:types>
        <w:behaviors>
          <w:behavior w:val="content"/>
        </w:behaviors>
        <w:guid w:val="{50B7A2E5-2669-45FC-8357-51D019E1F812}"/>
      </w:docPartPr>
      <w:docPartBody>
        <w:p w:rsidR="009648FD" w:rsidRDefault="00044FCA" w:rsidP="00044FCA">
          <w:pPr>
            <w:pStyle w:val="78E362D25C0C41BAB524F57567364E82"/>
          </w:pPr>
          <w:r w:rsidRPr="007C6ECC">
            <w:rPr>
              <w:rStyle w:val="Besedilooznabemesta"/>
            </w:rPr>
            <w:t>Kliknite ali tapnite tukaj, če želite vnesti besedilo.</w:t>
          </w:r>
        </w:p>
      </w:docPartBody>
    </w:docPart>
    <w:docPart>
      <w:docPartPr>
        <w:name w:val="A88CBDCC6B07412AB70AED0849AE487F"/>
        <w:category>
          <w:name w:val="Splošno"/>
          <w:gallery w:val="placeholder"/>
        </w:category>
        <w:types>
          <w:type w:val="bbPlcHdr"/>
        </w:types>
        <w:behaviors>
          <w:behavior w:val="content"/>
        </w:behaviors>
        <w:guid w:val="{3DCF0E56-D127-45B3-98AC-FD4F016CCB1C}"/>
      </w:docPartPr>
      <w:docPartBody>
        <w:p w:rsidR="009648FD" w:rsidRDefault="00044FCA" w:rsidP="00044FCA">
          <w:pPr>
            <w:pStyle w:val="A88CBDCC6B07412AB70AED0849AE487F"/>
          </w:pPr>
          <w:r w:rsidRPr="007C6ECC">
            <w:rPr>
              <w:rStyle w:val="Besedilooznabemesta"/>
            </w:rPr>
            <w:t>Kliknite ali tapnite tukaj, če želite vnesti besedilo.</w:t>
          </w:r>
        </w:p>
      </w:docPartBody>
    </w:docPart>
    <w:docPart>
      <w:docPartPr>
        <w:name w:val="3436922F2C494A44A8957226BF600ECD"/>
        <w:category>
          <w:name w:val="Splošno"/>
          <w:gallery w:val="placeholder"/>
        </w:category>
        <w:types>
          <w:type w:val="bbPlcHdr"/>
        </w:types>
        <w:behaviors>
          <w:behavior w:val="content"/>
        </w:behaviors>
        <w:guid w:val="{2B6E09CA-6A0C-4348-8841-BC0A24C049DC}"/>
      </w:docPartPr>
      <w:docPartBody>
        <w:p w:rsidR="009648FD" w:rsidRDefault="00044FCA" w:rsidP="00044FCA">
          <w:pPr>
            <w:pStyle w:val="3436922F2C494A44A8957226BF600ECD"/>
          </w:pPr>
          <w:r w:rsidRPr="007C6ECC">
            <w:rPr>
              <w:rStyle w:val="Besedilooznabemesta"/>
            </w:rPr>
            <w:t>Kliknite ali tapnite tukaj, če želite vnesti besedilo.</w:t>
          </w:r>
        </w:p>
      </w:docPartBody>
    </w:docPart>
    <w:docPart>
      <w:docPartPr>
        <w:name w:val="2883AE9C6BF54B7EA180613E3D384BC5"/>
        <w:category>
          <w:name w:val="Splošno"/>
          <w:gallery w:val="placeholder"/>
        </w:category>
        <w:types>
          <w:type w:val="bbPlcHdr"/>
        </w:types>
        <w:behaviors>
          <w:behavior w:val="content"/>
        </w:behaviors>
        <w:guid w:val="{6FE1FC2F-9062-47B1-8A15-F9F5EFEB4A37}"/>
      </w:docPartPr>
      <w:docPartBody>
        <w:p w:rsidR="009648FD" w:rsidRDefault="00044FCA" w:rsidP="00044FCA">
          <w:pPr>
            <w:pStyle w:val="2883AE9C6BF54B7EA180613E3D384BC5"/>
          </w:pPr>
          <w:r w:rsidRPr="007C6ECC">
            <w:rPr>
              <w:rStyle w:val="Besedilooznabemesta"/>
            </w:rPr>
            <w:t>Kliknite ali tapnite tukaj, če želite vnesti besedilo.</w:t>
          </w:r>
        </w:p>
      </w:docPartBody>
    </w:docPart>
    <w:docPart>
      <w:docPartPr>
        <w:name w:val="B2025F09006544A7BF217B4DA10EF982"/>
        <w:category>
          <w:name w:val="Splošno"/>
          <w:gallery w:val="placeholder"/>
        </w:category>
        <w:types>
          <w:type w:val="bbPlcHdr"/>
        </w:types>
        <w:behaviors>
          <w:behavior w:val="content"/>
        </w:behaviors>
        <w:guid w:val="{6183F34B-35D8-4C61-B85C-F987B08CD272}"/>
      </w:docPartPr>
      <w:docPartBody>
        <w:p w:rsidR="009648FD" w:rsidRDefault="00044FCA" w:rsidP="00044FCA">
          <w:pPr>
            <w:pStyle w:val="B2025F09006544A7BF217B4DA10EF982"/>
          </w:pPr>
          <w:r w:rsidRPr="007C6ECC">
            <w:rPr>
              <w:rStyle w:val="Besedilooznabemesta"/>
            </w:rPr>
            <w:t>Kliknite ali tapnite tukaj, če želite vnesti besedilo.</w:t>
          </w:r>
        </w:p>
      </w:docPartBody>
    </w:docPart>
    <w:docPart>
      <w:docPartPr>
        <w:name w:val="2E4022146DAF4003BB51D3E3E1314060"/>
        <w:category>
          <w:name w:val="Splošno"/>
          <w:gallery w:val="placeholder"/>
        </w:category>
        <w:types>
          <w:type w:val="bbPlcHdr"/>
        </w:types>
        <w:behaviors>
          <w:behavior w:val="content"/>
        </w:behaviors>
        <w:guid w:val="{6C158974-9358-4498-8D49-DE92C5E66CFF}"/>
      </w:docPartPr>
      <w:docPartBody>
        <w:p w:rsidR="009648FD" w:rsidRDefault="00044FCA" w:rsidP="00044FCA">
          <w:pPr>
            <w:pStyle w:val="2E4022146DAF4003BB51D3E3E1314060"/>
          </w:pPr>
          <w:r w:rsidRPr="007C6ECC">
            <w:rPr>
              <w:rStyle w:val="Besedilooznabemesta"/>
            </w:rPr>
            <w:t>Kliknite ali tapnite tukaj, če želite vnesti besedilo.</w:t>
          </w:r>
        </w:p>
      </w:docPartBody>
    </w:docPart>
    <w:docPart>
      <w:docPartPr>
        <w:name w:val="4486E1FF48304775A27372E925926CE4"/>
        <w:category>
          <w:name w:val="Splošno"/>
          <w:gallery w:val="placeholder"/>
        </w:category>
        <w:types>
          <w:type w:val="bbPlcHdr"/>
        </w:types>
        <w:behaviors>
          <w:behavior w:val="content"/>
        </w:behaviors>
        <w:guid w:val="{24F41D5C-6709-48F3-B894-42933B7C781B}"/>
      </w:docPartPr>
      <w:docPartBody>
        <w:p w:rsidR="009648FD" w:rsidRDefault="00044FCA" w:rsidP="00044FCA">
          <w:pPr>
            <w:pStyle w:val="4486E1FF48304775A27372E925926CE4"/>
          </w:pPr>
          <w:r w:rsidRPr="007C6ECC">
            <w:rPr>
              <w:rStyle w:val="Besedilooznabemesta"/>
            </w:rPr>
            <w:t>Kliknite ali tapnite tukaj, če želite vnesti besedilo.</w:t>
          </w:r>
        </w:p>
      </w:docPartBody>
    </w:docPart>
    <w:docPart>
      <w:docPartPr>
        <w:name w:val="B86F4DB78B4640978C32BD025F8D8D03"/>
        <w:category>
          <w:name w:val="Splošno"/>
          <w:gallery w:val="placeholder"/>
        </w:category>
        <w:types>
          <w:type w:val="bbPlcHdr"/>
        </w:types>
        <w:behaviors>
          <w:behavior w:val="content"/>
        </w:behaviors>
        <w:guid w:val="{82EE9CCA-4A49-4285-8942-3AFF5A3A5C8A}"/>
      </w:docPartPr>
      <w:docPartBody>
        <w:p w:rsidR="009648FD" w:rsidRDefault="00044FCA" w:rsidP="00044FCA">
          <w:pPr>
            <w:pStyle w:val="B86F4DB78B4640978C32BD025F8D8D03"/>
          </w:pPr>
          <w:r w:rsidRPr="007C6ECC">
            <w:rPr>
              <w:rStyle w:val="Besedilooznabemesta"/>
            </w:rPr>
            <w:t>Kliknite ali tapnite tukaj, če želite vnesti besedilo.</w:t>
          </w:r>
        </w:p>
      </w:docPartBody>
    </w:docPart>
    <w:docPart>
      <w:docPartPr>
        <w:name w:val="F254E80735604BB39EF3B1626948CC44"/>
        <w:category>
          <w:name w:val="Splošno"/>
          <w:gallery w:val="placeholder"/>
        </w:category>
        <w:types>
          <w:type w:val="bbPlcHdr"/>
        </w:types>
        <w:behaviors>
          <w:behavior w:val="content"/>
        </w:behaviors>
        <w:guid w:val="{D8FF89CF-C1E9-40E0-888E-8E19A70B1ED7}"/>
      </w:docPartPr>
      <w:docPartBody>
        <w:p w:rsidR="009648FD" w:rsidRDefault="00044FCA" w:rsidP="00044FCA">
          <w:pPr>
            <w:pStyle w:val="F254E80735604BB39EF3B1626948CC44"/>
          </w:pPr>
          <w:r w:rsidRPr="007C6ECC">
            <w:rPr>
              <w:rStyle w:val="Besedilooznabemesta"/>
            </w:rPr>
            <w:t>Kliknite ali tapnite tukaj, če želite vnesti besedilo.</w:t>
          </w:r>
        </w:p>
      </w:docPartBody>
    </w:docPart>
    <w:docPart>
      <w:docPartPr>
        <w:name w:val="35A31E5578C24EC3ACD1F3CF8D462C4C"/>
        <w:category>
          <w:name w:val="Splošno"/>
          <w:gallery w:val="placeholder"/>
        </w:category>
        <w:types>
          <w:type w:val="bbPlcHdr"/>
        </w:types>
        <w:behaviors>
          <w:behavior w:val="content"/>
        </w:behaviors>
        <w:guid w:val="{34B231F4-F90E-416F-9357-95B5B7827553}"/>
      </w:docPartPr>
      <w:docPartBody>
        <w:p w:rsidR="009648FD" w:rsidRDefault="00044FCA" w:rsidP="00044FCA">
          <w:pPr>
            <w:pStyle w:val="35A31E5578C24EC3ACD1F3CF8D462C4C"/>
          </w:pPr>
          <w:r w:rsidRPr="007C6ECC">
            <w:rPr>
              <w:rStyle w:val="Besedilooznabemesta"/>
            </w:rPr>
            <w:t>Kliknite ali tapnite tukaj, če želite vnesti besedilo.</w:t>
          </w:r>
        </w:p>
      </w:docPartBody>
    </w:docPart>
    <w:docPart>
      <w:docPartPr>
        <w:name w:val="4A356D90C30C428FB78659C86EACBB08"/>
        <w:category>
          <w:name w:val="Splošno"/>
          <w:gallery w:val="placeholder"/>
        </w:category>
        <w:types>
          <w:type w:val="bbPlcHdr"/>
        </w:types>
        <w:behaviors>
          <w:behavior w:val="content"/>
        </w:behaviors>
        <w:guid w:val="{A54EDCCD-F888-4040-AC43-CF0408BDF094}"/>
      </w:docPartPr>
      <w:docPartBody>
        <w:p w:rsidR="009648FD" w:rsidRDefault="00044FCA" w:rsidP="00044FCA">
          <w:pPr>
            <w:pStyle w:val="4A356D90C30C428FB78659C86EACBB08"/>
          </w:pPr>
          <w:r w:rsidRPr="007C6ECC">
            <w:rPr>
              <w:rStyle w:val="Besedilooznabemesta"/>
            </w:rPr>
            <w:t>Kliknite ali tapnite tukaj, če želite vnesti besedilo.</w:t>
          </w:r>
        </w:p>
      </w:docPartBody>
    </w:docPart>
    <w:docPart>
      <w:docPartPr>
        <w:name w:val="3E6A2ADDAA2B487F992A6038464E5DCA"/>
        <w:category>
          <w:name w:val="Splošno"/>
          <w:gallery w:val="placeholder"/>
        </w:category>
        <w:types>
          <w:type w:val="bbPlcHdr"/>
        </w:types>
        <w:behaviors>
          <w:behavior w:val="content"/>
        </w:behaviors>
        <w:guid w:val="{603AD6F8-5B49-4C16-AB9E-53134B1DEF1D}"/>
      </w:docPartPr>
      <w:docPartBody>
        <w:p w:rsidR="009648FD" w:rsidRDefault="00044FCA" w:rsidP="00044FCA">
          <w:pPr>
            <w:pStyle w:val="3E6A2ADDAA2B487F992A6038464E5DCA"/>
          </w:pPr>
          <w:r w:rsidRPr="007C6ECC">
            <w:rPr>
              <w:rStyle w:val="Besedilooznabemesta"/>
            </w:rPr>
            <w:t>Kliknite ali tapnite tukaj, če želite vnesti besedilo.</w:t>
          </w:r>
        </w:p>
      </w:docPartBody>
    </w:docPart>
    <w:docPart>
      <w:docPartPr>
        <w:name w:val="1B84D10525974AFBA60BEDB7E7B32372"/>
        <w:category>
          <w:name w:val="Splošno"/>
          <w:gallery w:val="placeholder"/>
        </w:category>
        <w:types>
          <w:type w:val="bbPlcHdr"/>
        </w:types>
        <w:behaviors>
          <w:behavior w:val="content"/>
        </w:behaviors>
        <w:guid w:val="{DDA4C7F8-0E04-4A16-B4E1-6DCD3D66B7D0}"/>
      </w:docPartPr>
      <w:docPartBody>
        <w:p w:rsidR="009648FD" w:rsidRDefault="00044FCA" w:rsidP="00044FCA">
          <w:pPr>
            <w:pStyle w:val="1B84D10525974AFBA60BEDB7E7B32372"/>
          </w:pPr>
          <w:r w:rsidRPr="007C6ECC">
            <w:rPr>
              <w:rStyle w:val="Besedilooznabemesta"/>
            </w:rPr>
            <w:t>Kliknite ali tapnite tukaj, če želite vnesti besedilo.</w:t>
          </w:r>
        </w:p>
      </w:docPartBody>
    </w:docPart>
    <w:docPart>
      <w:docPartPr>
        <w:name w:val="17D340EA8CE846E19D1373ED5B3B9B29"/>
        <w:category>
          <w:name w:val="Splošno"/>
          <w:gallery w:val="placeholder"/>
        </w:category>
        <w:types>
          <w:type w:val="bbPlcHdr"/>
        </w:types>
        <w:behaviors>
          <w:behavior w:val="content"/>
        </w:behaviors>
        <w:guid w:val="{482DB262-E378-49AA-B113-77BB5F14DDAE}"/>
      </w:docPartPr>
      <w:docPartBody>
        <w:p w:rsidR="009648FD" w:rsidRDefault="00044FCA" w:rsidP="00044FCA">
          <w:pPr>
            <w:pStyle w:val="17D340EA8CE846E19D1373ED5B3B9B29"/>
          </w:pPr>
          <w:r w:rsidRPr="007C6ECC">
            <w:rPr>
              <w:rStyle w:val="Besedilooznabemesta"/>
            </w:rPr>
            <w:t>Kliknite ali tapnite tukaj, če želite vnesti besedilo.</w:t>
          </w:r>
        </w:p>
      </w:docPartBody>
    </w:docPart>
    <w:docPart>
      <w:docPartPr>
        <w:name w:val="630669253FA941759E0CBBB07C0AD45D"/>
        <w:category>
          <w:name w:val="Splošno"/>
          <w:gallery w:val="placeholder"/>
        </w:category>
        <w:types>
          <w:type w:val="bbPlcHdr"/>
        </w:types>
        <w:behaviors>
          <w:behavior w:val="content"/>
        </w:behaviors>
        <w:guid w:val="{9DAAF887-0C81-4154-B339-A15CFC4A52AC}"/>
      </w:docPartPr>
      <w:docPartBody>
        <w:p w:rsidR="009648FD" w:rsidRDefault="00044FCA" w:rsidP="00044FCA">
          <w:pPr>
            <w:pStyle w:val="630669253FA941759E0CBBB07C0AD45D"/>
          </w:pPr>
          <w:r w:rsidRPr="007C6ECC">
            <w:rPr>
              <w:rStyle w:val="Besedilooznabemesta"/>
            </w:rPr>
            <w:t>Kliknite ali tapnite tukaj, če želite vnesti besedilo.</w:t>
          </w:r>
        </w:p>
      </w:docPartBody>
    </w:docPart>
    <w:docPart>
      <w:docPartPr>
        <w:name w:val="3683CDD8FCBF481A9FF1C78034E8A96F"/>
        <w:category>
          <w:name w:val="Splošno"/>
          <w:gallery w:val="placeholder"/>
        </w:category>
        <w:types>
          <w:type w:val="bbPlcHdr"/>
        </w:types>
        <w:behaviors>
          <w:behavior w:val="content"/>
        </w:behaviors>
        <w:guid w:val="{36AB8D01-E674-4631-A249-A0BA70A5B769}"/>
      </w:docPartPr>
      <w:docPartBody>
        <w:p w:rsidR="009648FD" w:rsidRDefault="00044FCA" w:rsidP="00044FCA">
          <w:pPr>
            <w:pStyle w:val="3683CDD8FCBF481A9FF1C78034E8A96F"/>
          </w:pPr>
          <w:r w:rsidRPr="008E4AA5">
            <w:rPr>
              <w:rStyle w:val="Besedilooznabemesta"/>
            </w:rPr>
            <w:t>Kliknite ali tapnite tukaj, če želite vnesti besedilo.</w:t>
          </w:r>
        </w:p>
      </w:docPartBody>
    </w:docPart>
    <w:docPart>
      <w:docPartPr>
        <w:name w:val="47A7115C30E1415B88B1F9500E293509"/>
        <w:category>
          <w:name w:val="Splošno"/>
          <w:gallery w:val="placeholder"/>
        </w:category>
        <w:types>
          <w:type w:val="bbPlcHdr"/>
        </w:types>
        <w:behaviors>
          <w:behavior w:val="content"/>
        </w:behaviors>
        <w:guid w:val="{7C5B8615-B25B-4475-BF00-A6F5AD5BF8DE}"/>
      </w:docPartPr>
      <w:docPartBody>
        <w:p w:rsidR="009648FD" w:rsidRDefault="00044FCA" w:rsidP="00044FCA">
          <w:pPr>
            <w:pStyle w:val="47A7115C30E1415B88B1F9500E293509"/>
          </w:pPr>
          <w:r w:rsidRPr="008E4AA5">
            <w:rPr>
              <w:rStyle w:val="Besedilooznabemesta"/>
            </w:rPr>
            <w:t>Kliknite ali tapnite tukaj, če želite vnesti besedilo.</w:t>
          </w:r>
        </w:p>
      </w:docPartBody>
    </w:docPart>
    <w:docPart>
      <w:docPartPr>
        <w:name w:val="6F88C85B70EB4BB7BD5D72C1EF003BE1"/>
        <w:category>
          <w:name w:val="Splošno"/>
          <w:gallery w:val="placeholder"/>
        </w:category>
        <w:types>
          <w:type w:val="bbPlcHdr"/>
        </w:types>
        <w:behaviors>
          <w:behavior w:val="content"/>
        </w:behaviors>
        <w:guid w:val="{5BA8710D-C505-45E2-B67A-BB82944752AA}"/>
      </w:docPartPr>
      <w:docPartBody>
        <w:p w:rsidR="009648FD" w:rsidRDefault="00044FCA" w:rsidP="00044FCA">
          <w:pPr>
            <w:pStyle w:val="6F88C85B70EB4BB7BD5D72C1EF003BE1"/>
          </w:pPr>
          <w:r w:rsidRPr="008E4AA5">
            <w:rPr>
              <w:rStyle w:val="Besedilooznabemesta"/>
            </w:rPr>
            <w:t>Kliknite ali tapnite tukaj, če želite vnesti besedilo.</w:t>
          </w:r>
        </w:p>
      </w:docPartBody>
    </w:docPart>
    <w:docPart>
      <w:docPartPr>
        <w:name w:val="F37131E8C362481D92D288786900EA10"/>
        <w:category>
          <w:name w:val="Splošno"/>
          <w:gallery w:val="placeholder"/>
        </w:category>
        <w:types>
          <w:type w:val="bbPlcHdr"/>
        </w:types>
        <w:behaviors>
          <w:behavior w:val="content"/>
        </w:behaviors>
        <w:guid w:val="{8B884E31-8716-419C-AC10-9431E2A7B111}"/>
      </w:docPartPr>
      <w:docPartBody>
        <w:p w:rsidR="009648FD" w:rsidRDefault="00044FCA" w:rsidP="00044FCA">
          <w:pPr>
            <w:pStyle w:val="F37131E8C362481D92D288786900EA10"/>
          </w:pPr>
          <w:r w:rsidRPr="008E4AA5">
            <w:rPr>
              <w:rStyle w:val="Besedilooznabemesta"/>
            </w:rPr>
            <w:t>Kliknite ali tapnite tukaj, če želite vnesti besedilo.</w:t>
          </w:r>
        </w:p>
      </w:docPartBody>
    </w:docPart>
    <w:docPart>
      <w:docPartPr>
        <w:name w:val="1DBF3F4CAD2C4522B3ACAE6D6AA66A7E"/>
        <w:category>
          <w:name w:val="Splošno"/>
          <w:gallery w:val="placeholder"/>
        </w:category>
        <w:types>
          <w:type w:val="bbPlcHdr"/>
        </w:types>
        <w:behaviors>
          <w:behavior w:val="content"/>
        </w:behaviors>
        <w:guid w:val="{23881E8E-046D-4099-A66F-20FBB10F1729}"/>
      </w:docPartPr>
      <w:docPartBody>
        <w:p w:rsidR="009648FD" w:rsidRDefault="00044FCA" w:rsidP="00044FCA">
          <w:pPr>
            <w:pStyle w:val="1DBF3F4CAD2C4522B3ACAE6D6AA66A7E"/>
          </w:pPr>
          <w:r w:rsidRPr="008E4AA5">
            <w:rPr>
              <w:rStyle w:val="Besedilooznabemesta"/>
            </w:rPr>
            <w:t>Kliknite ali tapnite tukaj, če želite vnesti besedilo.</w:t>
          </w:r>
        </w:p>
      </w:docPartBody>
    </w:docPart>
    <w:docPart>
      <w:docPartPr>
        <w:name w:val="0909DB3D9BD945C3ABF5B0A5C95FC4E7"/>
        <w:category>
          <w:name w:val="Splošno"/>
          <w:gallery w:val="placeholder"/>
        </w:category>
        <w:types>
          <w:type w:val="bbPlcHdr"/>
        </w:types>
        <w:behaviors>
          <w:behavior w:val="content"/>
        </w:behaviors>
        <w:guid w:val="{EB9DAD52-E2E8-4B6B-8920-D9FF447E42C1}"/>
      </w:docPartPr>
      <w:docPartBody>
        <w:p w:rsidR="009648FD" w:rsidRDefault="00044FCA" w:rsidP="00044FCA">
          <w:pPr>
            <w:pStyle w:val="0909DB3D9BD945C3ABF5B0A5C95FC4E7"/>
          </w:pPr>
          <w:r w:rsidRPr="008E4AA5">
            <w:rPr>
              <w:rStyle w:val="Besedilooznabemesta"/>
            </w:rPr>
            <w:t>Kliknite ali tapnite tukaj, če želite vnesti besedilo.</w:t>
          </w:r>
        </w:p>
      </w:docPartBody>
    </w:docPart>
    <w:docPart>
      <w:docPartPr>
        <w:name w:val="D8179662F2A640D3971DADA8EB8BF951"/>
        <w:category>
          <w:name w:val="Splošno"/>
          <w:gallery w:val="placeholder"/>
        </w:category>
        <w:types>
          <w:type w:val="bbPlcHdr"/>
        </w:types>
        <w:behaviors>
          <w:behavior w:val="content"/>
        </w:behaviors>
        <w:guid w:val="{E375EDC4-FBC5-4832-8742-ED47111E6BBD}"/>
      </w:docPartPr>
      <w:docPartBody>
        <w:p w:rsidR="009648FD" w:rsidRDefault="00044FCA" w:rsidP="00044FCA">
          <w:pPr>
            <w:pStyle w:val="D8179662F2A640D3971DADA8EB8BF951"/>
          </w:pPr>
          <w:r w:rsidRPr="008E4AA5">
            <w:rPr>
              <w:rStyle w:val="Besedilooznabemesta"/>
            </w:rPr>
            <w:t>Kliknite ali tapnite tukaj, če želite vnesti besedilo.</w:t>
          </w:r>
        </w:p>
      </w:docPartBody>
    </w:docPart>
    <w:docPart>
      <w:docPartPr>
        <w:name w:val="AD4CE75871FA43BCA685E5295FCC9C65"/>
        <w:category>
          <w:name w:val="Splošno"/>
          <w:gallery w:val="placeholder"/>
        </w:category>
        <w:types>
          <w:type w:val="bbPlcHdr"/>
        </w:types>
        <w:behaviors>
          <w:behavior w:val="content"/>
        </w:behaviors>
        <w:guid w:val="{50656776-9899-41B5-ADD7-3C5CDC67F7D2}"/>
      </w:docPartPr>
      <w:docPartBody>
        <w:p w:rsidR="009648FD" w:rsidRDefault="00044FCA" w:rsidP="00044FCA">
          <w:pPr>
            <w:pStyle w:val="AD4CE75871FA43BCA685E5295FCC9C65"/>
          </w:pPr>
          <w:r w:rsidRPr="008E4AA5">
            <w:rPr>
              <w:rStyle w:val="Besedilooznabemesta"/>
            </w:rPr>
            <w:t>Kliknite ali tapnite tukaj, če želite vnesti besedilo.</w:t>
          </w:r>
        </w:p>
      </w:docPartBody>
    </w:docPart>
    <w:docPart>
      <w:docPartPr>
        <w:name w:val="DA6BB4126CC64D5A9217F90BF2CCAB4D"/>
        <w:category>
          <w:name w:val="Splošno"/>
          <w:gallery w:val="placeholder"/>
        </w:category>
        <w:types>
          <w:type w:val="bbPlcHdr"/>
        </w:types>
        <w:behaviors>
          <w:behavior w:val="content"/>
        </w:behaviors>
        <w:guid w:val="{12CE9671-87E6-47F4-9EC0-67F0276FC285}"/>
      </w:docPartPr>
      <w:docPartBody>
        <w:p w:rsidR="009648FD" w:rsidRDefault="00044FCA" w:rsidP="00044FCA">
          <w:pPr>
            <w:pStyle w:val="DA6BB4126CC64D5A9217F90BF2CCAB4D"/>
          </w:pPr>
          <w:r w:rsidRPr="008E4AA5">
            <w:rPr>
              <w:rStyle w:val="Besedilooznabemesta"/>
            </w:rPr>
            <w:t>Kliknite ali tapnite tukaj, če želite vnesti besedilo.</w:t>
          </w:r>
        </w:p>
      </w:docPartBody>
    </w:docPart>
    <w:docPart>
      <w:docPartPr>
        <w:name w:val="2ECAB36BFE384CBFAF6EDA22980B0CB7"/>
        <w:category>
          <w:name w:val="Splošno"/>
          <w:gallery w:val="placeholder"/>
        </w:category>
        <w:types>
          <w:type w:val="bbPlcHdr"/>
        </w:types>
        <w:behaviors>
          <w:behavior w:val="content"/>
        </w:behaviors>
        <w:guid w:val="{516668C2-FA58-4FB5-BEF3-72E58D306CB5}"/>
      </w:docPartPr>
      <w:docPartBody>
        <w:p w:rsidR="009648FD" w:rsidRDefault="00044FCA" w:rsidP="00044FCA">
          <w:pPr>
            <w:pStyle w:val="2ECAB36BFE384CBFAF6EDA22980B0CB7"/>
          </w:pPr>
          <w:r w:rsidRPr="008E4AA5">
            <w:rPr>
              <w:rStyle w:val="Besedilooznabemesta"/>
            </w:rPr>
            <w:t>Kliknite ali tapnite tukaj, če želite vnesti besedilo.</w:t>
          </w:r>
        </w:p>
      </w:docPartBody>
    </w:docPart>
    <w:docPart>
      <w:docPartPr>
        <w:name w:val="A115F5E113CC4B539B2D0F93821DFFAF"/>
        <w:category>
          <w:name w:val="Splošno"/>
          <w:gallery w:val="placeholder"/>
        </w:category>
        <w:types>
          <w:type w:val="bbPlcHdr"/>
        </w:types>
        <w:behaviors>
          <w:behavior w:val="content"/>
        </w:behaviors>
        <w:guid w:val="{618759B7-0DAE-47A4-8624-A37217A3B0C9}"/>
      </w:docPartPr>
      <w:docPartBody>
        <w:p w:rsidR="009648FD" w:rsidRDefault="00044FCA" w:rsidP="00044FCA">
          <w:pPr>
            <w:pStyle w:val="A115F5E113CC4B539B2D0F93821DFFAF"/>
          </w:pPr>
          <w:r w:rsidRPr="008E4AA5">
            <w:rPr>
              <w:rStyle w:val="Besedilooznabemesta"/>
            </w:rPr>
            <w:t>Kliknite ali tapnite tukaj, če želite vnesti besedilo.</w:t>
          </w:r>
        </w:p>
      </w:docPartBody>
    </w:docPart>
    <w:docPart>
      <w:docPartPr>
        <w:name w:val="7FC4D0F4FD884FDDAA0F5F547236B42B"/>
        <w:category>
          <w:name w:val="Splošno"/>
          <w:gallery w:val="placeholder"/>
        </w:category>
        <w:types>
          <w:type w:val="bbPlcHdr"/>
        </w:types>
        <w:behaviors>
          <w:behavior w:val="content"/>
        </w:behaviors>
        <w:guid w:val="{5D4C3A3B-E38C-41F7-927D-50AF490E7310}"/>
      </w:docPartPr>
      <w:docPartBody>
        <w:p w:rsidR="009648FD" w:rsidRDefault="00044FCA" w:rsidP="00044FCA">
          <w:pPr>
            <w:pStyle w:val="7FC4D0F4FD884FDDAA0F5F547236B42B"/>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44FCA"/>
    <w:rsid w:val="00057083"/>
    <w:rsid w:val="000E1937"/>
    <w:rsid w:val="000F52C9"/>
    <w:rsid w:val="001628D1"/>
    <w:rsid w:val="001D0B28"/>
    <w:rsid w:val="00231A2B"/>
    <w:rsid w:val="002434FB"/>
    <w:rsid w:val="0026792F"/>
    <w:rsid w:val="002853CD"/>
    <w:rsid w:val="002A594F"/>
    <w:rsid w:val="002B0EC4"/>
    <w:rsid w:val="002C1569"/>
    <w:rsid w:val="002D6F48"/>
    <w:rsid w:val="002E56EC"/>
    <w:rsid w:val="003558D7"/>
    <w:rsid w:val="00357DAB"/>
    <w:rsid w:val="00366A85"/>
    <w:rsid w:val="0039396A"/>
    <w:rsid w:val="004317D1"/>
    <w:rsid w:val="00494549"/>
    <w:rsid w:val="004F0B83"/>
    <w:rsid w:val="0053226C"/>
    <w:rsid w:val="00567E81"/>
    <w:rsid w:val="005D5097"/>
    <w:rsid w:val="005D7A8E"/>
    <w:rsid w:val="00667427"/>
    <w:rsid w:val="006A2475"/>
    <w:rsid w:val="006C7CA7"/>
    <w:rsid w:val="00735D47"/>
    <w:rsid w:val="00744E70"/>
    <w:rsid w:val="007A208B"/>
    <w:rsid w:val="007E4792"/>
    <w:rsid w:val="007E72C3"/>
    <w:rsid w:val="008146DD"/>
    <w:rsid w:val="00856561"/>
    <w:rsid w:val="00874FD0"/>
    <w:rsid w:val="00875E2E"/>
    <w:rsid w:val="00887941"/>
    <w:rsid w:val="008A293D"/>
    <w:rsid w:val="009648FD"/>
    <w:rsid w:val="009B615A"/>
    <w:rsid w:val="00A11093"/>
    <w:rsid w:val="00A435E8"/>
    <w:rsid w:val="00A639A7"/>
    <w:rsid w:val="00A71DB4"/>
    <w:rsid w:val="00B017BC"/>
    <w:rsid w:val="00B30226"/>
    <w:rsid w:val="00B6029F"/>
    <w:rsid w:val="00B63027"/>
    <w:rsid w:val="00B834A5"/>
    <w:rsid w:val="00BA3169"/>
    <w:rsid w:val="00C10B16"/>
    <w:rsid w:val="00C96515"/>
    <w:rsid w:val="00CF321D"/>
    <w:rsid w:val="00D115EB"/>
    <w:rsid w:val="00D146F1"/>
    <w:rsid w:val="00D514BC"/>
    <w:rsid w:val="00D54D40"/>
    <w:rsid w:val="00DB12E0"/>
    <w:rsid w:val="00DB32B5"/>
    <w:rsid w:val="00DD7F0C"/>
    <w:rsid w:val="00E07159"/>
    <w:rsid w:val="00E14AAD"/>
    <w:rsid w:val="00E15612"/>
    <w:rsid w:val="00E47E05"/>
    <w:rsid w:val="00F35C07"/>
    <w:rsid w:val="00F502D3"/>
    <w:rsid w:val="00F82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44FCA"/>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39376D3D17BA4D709F528F526F876A00">
    <w:name w:val="39376D3D17BA4D709F528F526F876A00"/>
    <w:rsid w:val="00CF321D"/>
  </w:style>
  <w:style w:type="paragraph" w:customStyle="1" w:styleId="67C7CB4DB5B64CEF92ACE15A05A029D3">
    <w:name w:val="67C7CB4DB5B64CEF92ACE15A05A029D3"/>
    <w:rsid w:val="006A2475"/>
    <w:rPr>
      <w:kern w:val="2"/>
      <w14:ligatures w14:val="standardContextual"/>
    </w:rPr>
  </w:style>
  <w:style w:type="paragraph" w:customStyle="1" w:styleId="432194B79B34405A8512792BB986358A">
    <w:name w:val="432194B79B34405A8512792BB986358A"/>
    <w:rsid w:val="006A2475"/>
    <w:rPr>
      <w:kern w:val="2"/>
      <w14:ligatures w14:val="standardContextual"/>
    </w:rPr>
  </w:style>
  <w:style w:type="paragraph" w:customStyle="1" w:styleId="681559D50B1440EC988215E087E09CCF">
    <w:name w:val="681559D50B1440EC988215E087E09CCF"/>
    <w:rsid w:val="006A2475"/>
    <w:rPr>
      <w:kern w:val="2"/>
      <w14:ligatures w14:val="standardContextual"/>
    </w:rPr>
  </w:style>
  <w:style w:type="paragraph" w:customStyle="1" w:styleId="9F6D3FD7589544F59518B3C5D89BC20F">
    <w:name w:val="9F6D3FD7589544F59518B3C5D89BC20F"/>
    <w:rsid w:val="006A2475"/>
    <w:rPr>
      <w:kern w:val="2"/>
      <w14:ligatures w14:val="standardContextual"/>
    </w:rPr>
  </w:style>
  <w:style w:type="paragraph" w:customStyle="1" w:styleId="CD93144FBBAB4999973E27647CCC77EF">
    <w:name w:val="CD93144FBBAB4999973E27647CCC77EF"/>
    <w:rsid w:val="006A2475"/>
    <w:rPr>
      <w:kern w:val="2"/>
      <w14:ligatures w14:val="standardContextual"/>
    </w:rPr>
  </w:style>
  <w:style w:type="paragraph" w:customStyle="1" w:styleId="B47EF65AE6CB4FB2B093D321BBB32E54">
    <w:name w:val="B47EF65AE6CB4FB2B093D321BBB32E54"/>
    <w:rsid w:val="006A2475"/>
    <w:rPr>
      <w:kern w:val="2"/>
      <w14:ligatures w14:val="standardContextual"/>
    </w:rPr>
  </w:style>
  <w:style w:type="paragraph" w:customStyle="1" w:styleId="C23BDF4E8BBE4005AB5E8D26D7E94E60">
    <w:name w:val="C23BDF4E8BBE4005AB5E8D26D7E94E60"/>
    <w:rsid w:val="00044FCA"/>
    <w:rPr>
      <w:kern w:val="2"/>
      <w14:ligatures w14:val="standardContextual"/>
    </w:rPr>
  </w:style>
  <w:style w:type="paragraph" w:customStyle="1" w:styleId="C928D0AD4F114F92B5B8A96830662C64">
    <w:name w:val="C928D0AD4F114F92B5B8A96830662C64"/>
    <w:rsid w:val="00044FCA"/>
    <w:rPr>
      <w:kern w:val="2"/>
      <w14:ligatures w14:val="standardContextual"/>
    </w:rPr>
  </w:style>
  <w:style w:type="paragraph" w:customStyle="1" w:styleId="3B9C08F621FE4B59B6077ED948A7AC2A">
    <w:name w:val="3B9C08F621FE4B59B6077ED948A7AC2A"/>
    <w:rsid w:val="00044FCA"/>
    <w:rPr>
      <w:kern w:val="2"/>
      <w14:ligatures w14:val="standardContextual"/>
    </w:rPr>
  </w:style>
  <w:style w:type="paragraph" w:customStyle="1" w:styleId="51A5F287A9F64C91AA8E7EE008FBCF13">
    <w:name w:val="51A5F287A9F64C91AA8E7EE008FBCF13"/>
    <w:rsid w:val="00044FCA"/>
    <w:rPr>
      <w:kern w:val="2"/>
      <w14:ligatures w14:val="standardContextual"/>
    </w:rPr>
  </w:style>
  <w:style w:type="paragraph" w:customStyle="1" w:styleId="B502CCC39EF745668CFC5C264B10E085">
    <w:name w:val="B502CCC39EF745668CFC5C264B10E085"/>
    <w:rsid w:val="00044FCA"/>
    <w:rPr>
      <w:kern w:val="2"/>
      <w14:ligatures w14:val="standardContextual"/>
    </w:rPr>
  </w:style>
  <w:style w:type="paragraph" w:customStyle="1" w:styleId="5FED3CCA4DD3416CA0D14C5B36FA5B90">
    <w:name w:val="5FED3CCA4DD3416CA0D14C5B36FA5B90"/>
    <w:rsid w:val="00044FCA"/>
    <w:rPr>
      <w:kern w:val="2"/>
      <w14:ligatures w14:val="standardContextual"/>
    </w:rPr>
  </w:style>
  <w:style w:type="paragraph" w:customStyle="1" w:styleId="BDF317C7A73040C7A52DDF90B70B5294">
    <w:name w:val="BDF317C7A73040C7A52DDF90B70B5294"/>
    <w:rsid w:val="00044FCA"/>
    <w:rPr>
      <w:kern w:val="2"/>
      <w14:ligatures w14:val="standardContextual"/>
    </w:rPr>
  </w:style>
  <w:style w:type="paragraph" w:customStyle="1" w:styleId="B37AF6D305524C30A17723CEE376D2C2">
    <w:name w:val="B37AF6D305524C30A17723CEE376D2C2"/>
    <w:rsid w:val="00044FCA"/>
    <w:rPr>
      <w:kern w:val="2"/>
      <w14:ligatures w14:val="standardContextual"/>
    </w:rPr>
  </w:style>
  <w:style w:type="paragraph" w:customStyle="1" w:styleId="238E94E55222462E8026D7173CF679B2">
    <w:name w:val="238E94E55222462E8026D7173CF679B2"/>
    <w:rsid w:val="00044FCA"/>
    <w:rPr>
      <w:kern w:val="2"/>
      <w14:ligatures w14:val="standardContextual"/>
    </w:rPr>
  </w:style>
  <w:style w:type="paragraph" w:customStyle="1" w:styleId="CCD66AFF89B44CD0B6BC2BD7CEC63108">
    <w:name w:val="CCD66AFF89B44CD0B6BC2BD7CEC63108"/>
    <w:rsid w:val="00044FCA"/>
    <w:rPr>
      <w:kern w:val="2"/>
      <w14:ligatures w14:val="standardContextual"/>
    </w:rPr>
  </w:style>
  <w:style w:type="paragraph" w:customStyle="1" w:styleId="1A2776E2C380412D8B49CF9B5AC7B3FE">
    <w:name w:val="1A2776E2C380412D8B49CF9B5AC7B3FE"/>
    <w:rsid w:val="00044FCA"/>
    <w:rPr>
      <w:kern w:val="2"/>
      <w14:ligatures w14:val="standardContextual"/>
    </w:rPr>
  </w:style>
  <w:style w:type="paragraph" w:customStyle="1" w:styleId="B6621B05C273424BA546155145330E4F">
    <w:name w:val="B6621B05C273424BA546155145330E4F"/>
    <w:rsid w:val="00044FCA"/>
    <w:rPr>
      <w:kern w:val="2"/>
      <w14:ligatures w14:val="standardContextual"/>
    </w:rPr>
  </w:style>
  <w:style w:type="paragraph" w:customStyle="1" w:styleId="9DAB497BDBE34EA7AA4120E4E08FE79A">
    <w:name w:val="9DAB497BDBE34EA7AA4120E4E08FE79A"/>
    <w:rsid w:val="00044FCA"/>
    <w:rPr>
      <w:kern w:val="2"/>
      <w14:ligatures w14:val="standardContextual"/>
    </w:rPr>
  </w:style>
  <w:style w:type="paragraph" w:customStyle="1" w:styleId="A23FE3639C0A42CB81005BE042A0F39D">
    <w:name w:val="A23FE3639C0A42CB81005BE042A0F39D"/>
    <w:rsid w:val="00044FCA"/>
    <w:rPr>
      <w:kern w:val="2"/>
      <w14:ligatures w14:val="standardContextual"/>
    </w:rPr>
  </w:style>
  <w:style w:type="paragraph" w:customStyle="1" w:styleId="07B326ECDF8F4D69B2F58E7968191E16">
    <w:name w:val="07B326ECDF8F4D69B2F58E7968191E16"/>
    <w:rsid w:val="00044FCA"/>
    <w:rPr>
      <w:kern w:val="2"/>
      <w14:ligatures w14:val="standardContextual"/>
    </w:rPr>
  </w:style>
  <w:style w:type="paragraph" w:customStyle="1" w:styleId="14EE1F32C03D42889EF682BCF378C71C">
    <w:name w:val="14EE1F32C03D42889EF682BCF378C71C"/>
    <w:rsid w:val="00044FCA"/>
    <w:rPr>
      <w:kern w:val="2"/>
      <w14:ligatures w14:val="standardContextual"/>
    </w:rPr>
  </w:style>
  <w:style w:type="paragraph" w:customStyle="1" w:styleId="E4E0A72910754B5EB0A52C7E17687341">
    <w:name w:val="E4E0A72910754B5EB0A52C7E17687341"/>
    <w:rsid w:val="00044FCA"/>
    <w:rPr>
      <w:kern w:val="2"/>
      <w14:ligatures w14:val="standardContextual"/>
    </w:rPr>
  </w:style>
  <w:style w:type="paragraph" w:customStyle="1" w:styleId="17BA961C8A274FDE85E362DBD33D4DCA">
    <w:name w:val="17BA961C8A274FDE85E362DBD33D4DCA"/>
    <w:rsid w:val="00044FCA"/>
    <w:rPr>
      <w:kern w:val="2"/>
      <w14:ligatures w14:val="standardContextual"/>
    </w:rPr>
  </w:style>
  <w:style w:type="paragraph" w:customStyle="1" w:styleId="0E7EEE571CA84F66BF9693A70A766949">
    <w:name w:val="0E7EEE571CA84F66BF9693A70A766949"/>
    <w:rsid w:val="00044FCA"/>
    <w:rPr>
      <w:kern w:val="2"/>
      <w14:ligatures w14:val="standardContextual"/>
    </w:rPr>
  </w:style>
  <w:style w:type="paragraph" w:customStyle="1" w:styleId="53B3C68E47AC4D54A3BA8E91450FBA4B">
    <w:name w:val="53B3C68E47AC4D54A3BA8E91450FBA4B"/>
    <w:rsid w:val="00044FCA"/>
    <w:rPr>
      <w:kern w:val="2"/>
      <w14:ligatures w14:val="standardContextual"/>
    </w:rPr>
  </w:style>
  <w:style w:type="paragraph" w:customStyle="1" w:styleId="85ED0DE8AC284994ADD4DB3FFAA458EA">
    <w:name w:val="85ED0DE8AC284994ADD4DB3FFAA458EA"/>
    <w:rsid w:val="00044FCA"/>
    <w:rPr>
      <w:kern w:val="2"/>
      <w14:ligatures w14:val="standardContextual"/>
    </w:rPr>
  </w:style>
  <w:style w:type="paragraph" w:customStyle="1" w:styleId="ED2BCF305FA84609833A69977DF64AE0">
    <w:name w:val="ED2BCF305FA84609833A69977DF64AE0"/>
    <w:rsid w:val="00044FCA"/>
    <w:rPr>
      <w:kern w:val="2"/>
      <w14:ligatures w14:val="standardContextual"/>
    </w:rPr>
  </w:style>
  <w:style w:type="paragraph" w:customStyle="1" w:styleId="D4792330095B4BB0A9F0CDC74F25DFF7">
    <w:name w:val="D4792330095B4BB0A9F0CDC74F25DFF7"/>
    <w:rsid w:val="00044FCA"/>
    <w:rPr>
      <w:kern w:val="2"/>
      <w14:ligatures w14:val="standardContextual"/>
    </w:rPr>
  </w:style>
  <w:style w:type="paragraph" w:customStyle="1" w:styleId="8F3939CB30A34BB2875A60842F4454AD">
    <w:name w:val="8F3939CB30A34BB2875A60842F4454AD"/>
    <w:rsid w:val="00044FCA"/>
    <w:rPr>
      <w:kern w:val="2"/>
      <w14:ligatures w14:val="standardContextual"/>
    </w:rPr>
  </w:style>
  <w:style w:type="paragraph" w:customStyle="1" w:styleId="50E93CE53C2A46AE86C34CC38230A3F0">
    <w:name w:val="50E93CE53C2A46AE86C34CC38230A3F0"/>
    <w:rsid w:val="00044FCA"/>
    <w:rPr>
      <w:kern w:val="2"/>
      <w14:ligatures w14:val="standardContextual"/>
    </w:rPr>
  </w:style>
  <w:style w:type="paragraph" w:customStyle="1" w:styleId="8B8B5B4260A94811B6319E4E30504AAD">
    <w:name w:val="8B8B5B4260A94811B6319E4E30504AAD"/>
    <w:rsid w:val="00044FCA"/>
    <w:rPr>
      <w:kern w:val="2"/>
      <w14:ligatures w14:val="standardContextual"/>
    </w:rPr>
  </w:style>
  <w:style w:type="paragraph" w:customStyle="1" w:styleId="72F8D4ECF9AF41F796CDB01F6663B9C7">
    <w:name w:val="72F8D4ECF9AF41F796CDB01F6663B9C7"/>
    <w:rsid w:val="00044FCA"/>
    <w:rPr>
      <w:kern w:val="2"/>
      <w14:ligatures w14:val="standardContextual"/>
    </w:rPr>
  </w:style>
  <w:style w:type="paragraph" w:customStyle="1" w:styleId="4F816598F96D45F59711654E5D61A445">
    <w:name w:val="4F816598F96D45F59711654E5D61A445"/>
    <w:rsid w:val="00044FCA"/>
    <w:rPr>
      <w:kern w:val="2"/>
      <w14:ligatures w14:val="standardContextual"/>
    </w:rPr>
  </w:style>
  <w:style w:type="paragraph" w:customStyle="1" w:styleId="B9E349B9A0AC4BE78A54FB3106C2E975">
    <w:name w:val="B9E349B9A0AC4BE78A54FB3106C2E975"/>
    <w:rsid w:val="00044FCA"/>
    <w:rPr>
      <w:kern w:val="2"/>
      <w14:ligatures w14:val="standardContextual"/>
    </w:rPr>
  </w:style>
  <w:style w:type="paragraph" w:customStyle="1" w:styleId="78E362D25C0C41BAB524F57567364E82">
    <w:name w:val="78E362D25C0C41BAB524F57567364E82"/>
    <w:rsid w:val="00044FCA"/>
    <w:rPr>
      <w:kern w:val="2"/>
      <w14:ligatures w14:val="standardContextual"/>
    </w:rPr>
  </w:style>
  <w:style w:type="paragraph" w:customStyle="1" w:styleId="A88CBDCC6B07412AB70AED0849AE487F">
    <w:name w:val="A88CBDCC6B07412AB70AED0849AE487F"/>
    <w:rsid w:val="00044FCA"/>
    <w:rPr>
      <w:kern w:val="2"/>
      <w14:ligatures w14:val="standardContextual"/>
    </w:rPr>
  </w:style>
  <w:style w:type="paragraph" w:customStyle="1" w:styleId="3436922F2C494A44A8957226BF600ECD">
    <w:name w:val="3436922F2C494A44A8957226BF600ECD"/>
    <w:rsid w:val="00044FCA"/>
    <w:rPr>
      <w:kern w:val="2"/>
      <w14:ligatures w14:val="standardContextual"/>
    </w:rPr>
  </w:style>
  <w:style w:type="paragraph" w:customStyle="1" w:styleId="2883AE9C6BF54B7EA180613E3D384BC5">
    <w:name w:val="2883AE9C6BF54B7EA180613E3D384BC5"/>
    <w:rsid w:val="00044FCA"/>
    <w:rPr>
      <w:kern w:val="2"/>
      <w14:ligatures w14:val="standardContextual"/>
    </w:rPr>
  </w:style>
  <w:style w:type="paragraph" w:customStyle="1" w:styleId="B2025F09006544A7BF217B4DA10EF982">
    <w:name w:val="B2025F09006544A7BF217B4DA10EF982"/>
    <w:rsid w:val="00044FCA"/>
    <w:rPr>
      <w:kern w:val="2"/>
      <w14:ligatures w14:val="standardContextual"/>
    </w:rPr>
  </w:style>
  <w:style w:type="paragraph" w:customStyle="1" w:styleId="2E4022146DAF4003BB51D3E3E1314060">
    <w:name w:val="2E4022146DAF4003BB51D3E3E1314060"/>
    <w:rsid w:val="00044FCA"/>
    <w:rPr>
      <w:kern w:val="2"/>
      <w14:ligatures w14:val="standardContextual"/>
    </w:rPr>
  </w:style>
  <w:style w:type="paragraph" w:customStyle="1" w:styleId="4486E1FF48304775A27372E925926CE4">
    <w:name w:val="4486E1FF48304775A27372E925926CE4"/>
    <w:rsid w:val="00044FCA"/>
    <w:rPr>
      <w:kern w:val="2"/>
      <w14:ligatures w14:val="standardContextual"/>
    </w:rPr>
  </w:style>
  <w:style w:type="paragraph" w:customStyle="1" w:styleId="B86F4DB78B4640978C32BD025F8D8D03">
    <w:name w:val="B86F4DB78B4640978C32BD025F8D8D03"/>
    <w:rsid w:val="00044FCA"/>
    <w:rPr>
      <w:kern w:val="2"/>
      <w14:ligatures w14:val="standardContextual"/>
    </w:rPr>
  </w:style>
  <w:style w:type="paragraph" w:customStyle="1" w:styleId="F254E80735604BB39EF3B1626948CC44">
    <w:name w:val="F254E80735604BB39EF3B1626948CC44"/>
    <w:rsid w:val="00044FCA"/>
    <w:rPr>
      <w:kern w:val="2"/>
      <w14:ligatures w14:val="standardContextual"/>
    </w:rPr>
  </w:style>
  <w:style w:type="paragraph" w:customStyle="1" w:styleId="35A31E5578C24EC3ACD1F3CF8D462C4C">
    <w:name w:val="35A31E5578C24EC3ACD1F3CF8D462C4C"/>
    <w:rsid w:val="00044FCA"/>
    <w:rPr>
      <w:kern w:val="2"/>
      <w14:ligatures w14:val="standardContextual"/>
    </w:rPr>
  </w:style>
  <w:style w:type="paragraph" w:customStyle="1" w:styleId="4A356D90C30C428FB78659C86EACBB08">
    <w:name w:val="4A356D90C30C428FB78659C86EACBB08"/>
    <w:rsid w:val="00044FCA"/>
    <w:rPr>
      <w:kern w:val="2"/>
      <w14:ligatures w14:val="standardContextual"/>
    </w:rPr>
  </w:style>
  <w:style w:type="paragraph" w:customStyle="1" w:styleId="3E6A2ADDAA2B487F992A6038464E5DCA">
    <w:name w:val="3E6A2ADDAA2B487F992A6038464E5DCA"/>
    <w:rsid w:val="00044FCA"/>
    <w:rPr>
      <w:kern w:val="2"/>
      <w14:ligatures w14:val="standardContextual"/>
    </w:rPr>
  </w:style>
  <w:style w:type="paragraph" w:customStyle="1" w:styleId="1B84D10525974AFBA60BEDB7E7B32372">
    <w:name w:val="1B84D10525974AFBA60BEDB7E7B32372"/>
    <w:rsid w:val="00044FCA"/>
    <w:rPr>
      <w:kern w:val="2"/>
      <w14:ligatures w14:val="standardContextual"/>
    </w:rPr>
  </w:style>
  <w:style w:type="paragraph" w:customStyle="1" w:styleId="17D340EA8CE846E19D1373ED5B3B9B29">
    <w:name w:val="17D340EA8CE846E19D1373ED5B3B9B29"/>
    <w:rsid w:val="00044FCA"/>
    <w:rPr>
      <w:kern w:val="2"/>
      <w14:ligatures w14:val="standardContextual"/>
    </w:rPr>
  </w:style>
  <w:style w:type="paragraph" w:customStyle="1" w:styleId="630669253FA941759E0CBBB07C0AD45D">
    <w:name w:val="630669253FA941759E0CBBB07C0AD45D"/>
    <w:rsid w:val="00044FCA"/>
    <w:rPr>
      <w:kern w:val="2"/>
      <w14:ligatures w14:val="standardContextual"/>
    </w:rPr>
  </w:style>
  <w:style w:type="paragraph" w:customStyle="1" w:styleId="3683CDD8FCBF481A9FF1C78034E8A96F">
    <w:name w:val="3683CDD8FCBF481A9FF1C78034E8A96F"/>
    <w:rsid w:val="00044FCA"/>
    <w:rPr>
      <w:kern w:val="2"/>
      <w14:ligatures w14:val="standardContextual"/>
    </w:rPr>
  </w:style>
  <w:style w:type="paragraph" w:customStyle="1" w:styleId="47A7115C30E1415B88B1F9500E293509">
    <w:name w:val="47A7115C30E1415B88B1F9500E293509"/>
    <w:rsid w:val="00044FCA"/>
    <w:rPr>
      <w:kern w:val="2"/>
      <w14:ligatures w14:val="standardContextual"/>
    </w:rPr>
  </w:style>
  <w:style w:type="paragraph" w:customStyle="1" w:styleId="6F88C85B70EB4BB7BD5D72C1EF003BE1">
    <w:name w:val="6F88C85B70EB4BB7BD5D72C1EF003BE1"/>
    <w:rsid w:val="00044FCA"/>
    <w:rPr>
      <w:kern w:val="2"/>
      <w14:ligatures w14:val="standardContextual"/>
    </w:rPr>
  </w:style>
  <w:style w:type="paragraph" w:customStyle="1" w:styleId="F37131E8C362481D92D288786900EA10">
    <w:name w:val="F37131E8C362481D92D288786900EA10"/>
    <w:rsid w:val="00044FCA"/>
    <w:rPr>
      <w:kern w:val="2"/>
      <w14:ligatures w14:val="standardContextual"/>
    </w:rPr>
  </w:style>
  <w:style w:type="paragraph" w:customStyle="1" w:styleId="1DBF3F4CAD2C4522B3ACAE6D6AA66A7E">
    <w:name w:val="1DBF3F4CAD2C4522B3ACAE6D6AA66A7E"/>
    <w:rsid w:val="00044FCA"/>
    <w:rPr>
      <w:kern w:val="2"/>
      <w14:ligatures w14:val="standardContextual"/>
    </w:rPr>
  </w:style>
  <w:style w:type="paragraph" w:customStyle="1" w:styleId="0909DB3D9BD945C3ABF5B0A5C95FC4E7">
    <w:name w:val="0909DB3D9BD945C3ABF5B0A5C95FC4E7"/>
    <w:rsid w:val="00044FCA"/>
    <w:rPr>
      <w:kern w:val="2"/>
      <w14:ligatures w14:val="standardContextual"/>
    </w:rPr>
  </w:style>
  <w:style w:type="paragraph" w:customStyle="1" w:styleId="D8179662F2A640D3971DADA8EB8BF951">
    <w:name w:val="D8179662F2A640D3971DADA8EB8BF951"/>
    <w:rsid w:val="00044FCA"/>
    <w:rPr>
      <w:kern w:val="2"/>
      <w14:ligatures w14:val="standardContextual"/>
    </w:rPr>
  </w:style>
  <w:style w:type="paragraph" w:customStyle="1" w:styleId="AD4CE75871FA43BCA685E5295FCC9C65">
    <w:name w:val="AD4CE75871FA43BCA685E5295FCC9C65"/>
    <w:rsid w:val="00044FCA"/>
    <w:rPr>
      <w:kern w:val="2"/>
      <w14:ligatures w14:val="standardContextual"/>
    </w:rPr>
  </w:style>
  <w:style w:type="paragraph" w:customStyle="1" w:styleId="DA6BB4126CC64D5A9217F90BF2CCAB4D">
    <w:name w:val="DA6BB4126CC64D5A9217F90BF2CCAB4D"/>
    <w:rsid w:val="00044FCA"/>
    <w:rPr>
      <w:kern w:val="2"/>
      <w14:ligatures w14:val="standardContextual"/>
    </w:rPr>
  </w:style>
  <w:style w:type="paragraph" w:customStyle="1" w:styleId="2ECAB36BFE384CBFAF6EDA22980B0CB7">
    <w:name w:val="2ECAB36BFE384CBFAF6EDA22980B0CB7"/>
    <w:rsid w:val="00044FCA"/>
    <w:rPr>
      <w:kern w:val="2"/>
      <w14:ligatures w14:val="standardContextual"/>
    </w:rPr>
  </w:style>
  <w:style w:type="paragraph" w:customStyle="1" w:styleId="A115F5E113CC4B539B2D0F93821DFFAF">
    <w:name w:val="A115F5E113CC4B539B2D0F93821DFFAF"/>
    <w:rsid w:val="00044FCA"/>
    <w:rPr>
      <w:kern w:val="2"/>
      <w14:ligatures w14:val="standardContextual"/>
    </w:rPr>
  </w:style>
  <w:style w:type="paragraph" w:customStyle="1" w:styleId="7FC4D0F4FD884FDDAA0F5F547236B42B">
    <w:name w:val="7FC4D0F4FD884FDDAA0F5F547236B42B"/>
    <w:rsid w:val="00044FC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32</Pages>
  <Words>9700</Words>
  <Characters>55296</Characters>
  <DocSecurity>0</DocSecurity>
  <Lines>460</Lines>
  <Paragraphs>129</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
      <vt:lpstr>A) POVABILO K ODDAJI PONUDBE</vt:lpstr>
      <vt:lpstr>B) NAVODILA UDELEŽENCEM ZA IZDELAVO PRIJAVE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64867</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2023-07-03T07:17:00Z</dcterms:created>
  <dcterms:modified xsi:type="dcterms:W3CDTF">2023-07-13T09:47:00Z</dcterms:modified>
</cp:coreProperties>
</file>